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B8A" w:rsidRDefault="00E37B8A" w:rsidP="00E37B8A">
      <w:pPr>
        <w:spacing w:before="240"/>
      </w:pPr>
    </w:p>
    <w:p w:rsidR="000A6A8E" w:rsidRDefault="005E35CC" w:rsidP="000A6A8E">
      <w:pPr>
        <w:jc w:val="right"/>
        <w:rPr>
          <w:sz w:val="23"/>
          <w:szCs w:val="23"/>
        </w:rPr>
      </w:pPr>
      <w:r>
        <w:rPr>
          <w:sz w:val="23"/>
          <w:szCs w:val="23"/>
        </w:rPr>
        <w:t>Projektowane postanowienia umowne</w:t>
      </w:r>
    </w:p>
    <w:p w:rsidR="005E35CC" w:rsidRDefault="005E35CC" w:rsidP="000A6A8E">
      <w:pPr>
        <w:jc w:val="right"/>
      </w:pPr>
    </w:p>
    <w:p w:rsidR="000A6A8E" w:rsidRDefault="000A6A8E" w:rsidP="000A6A8E">
      <w:pPr>
        <w:jc w:val="center"/>
        <w:rPr>
          <w:sz w:val="28"/>
          <w:szCs w:val="28"/>
        </w:rPr>
      </w:pPr>
      <w:r>
        <w:rPr>
          <w:sz w:val="28"/>
          <w:szCs w:val="28"/>
        </w:rPr>
        <w:t>UMOWA</w:t>
      </w:r>
    </w:p>
    <w:p w:rsidR="000A6A8E" w:rsidRDefault="000A6A8E" w:rsidP="000A6A8E">
      <w:pPr>
        <w:jc w:val="center"/>
      </w:pPr>
      <w:r>
        <w:rPr>
          <w:sz w:val="28"/>
          <w:szCs w:val="28"/>
        </w:rPr>
        <w:t>NR ………………………………………….</w:t>
      </w:r>
    </w:p>
    <w:p w:rsidR="000A6A8E" w:rsidRDefault="000A6A8E" w:rsidP="000A6A8E">
      <w:pPr>
        <w:jc w:val="center"/>
      </w:pPr>
    </w:p>
    <w:p w:rsidR="000A6A8E" w:rsidRDefault="000A6A8E" w:rsidP="000A6A8E">
      <w:pPr>
        <w:spacing w:after="120" w:line="276" w:lineRule="auto"/>
        <w:jc w:val="both"/>
        <w:rPr>
          <w:bCs/>
        </w:rPr>
      </w:pPr>
      <w:r>
        <w:t xml:space="preserve">W dniu ……………. w Ostrowcu Świętokrzyskim pomiędzy </w:t>
      </w:r>
      <w:r>
        <w:rPr>
          <w:b/>
        </w:rPr>
        <w:t>GMINĄ OSTROWIEC ŚWIĘTOKRZYSKI - Urzędem Miasta Ostrowca  Świętokrzyskiego</w:t>
      </w:r>
      <w:r>
        <w:t xml:space="preserve"> z siedzibą w Ostrowcu Świętokrzyskim, ul. Jana Głogowskiego 3/5</w:t>
      </w:r>
      <w:r w:rsidR="00627672">
        <w:t>,</w:t>
      </w:r>
      <w:r>
        <w:t xml:space="preserve"> zwaną dalej </w:t>
      </w:r>
      <w:r>
        <w:rPr>
          <w:b/>
          <w:i/>
        </w:rPr>
        <w:t>Zamawiającym</w:t>
      </w:r>
      <w:r w:rsidR="00627672">
        <w:rPr>
          <w:b/>
          <w:i/>
        </w:rPr>
        <w:t>,</w:t>
      </w:r>
      <w:r>
        <w:rPr>
          <w:b/>
          <w:i/>
        </w:rPr>
        <w:t xml:space="preserve"> </w:t>
      </w:r>
      <w:r>
        <w:t>reprezentowaną przez:</w:t>
      </w:r>
    </w:p>
    <w:p w:rsidR="000A6A8E" w:rsidRDefault="000A6A8E" w:rsidP="000A6A8E">
      <w:pPr>
        <w:numPr>
          <w:ilvl w:val="0"/>
          <w:numId w:val="13"/>
        </w:numPr>
        <w:spacing w:line="360" w:lineRule="auto"/>
        <w:jc w:val="both"/>
      </w:pPr>
      <w:r>
        <w:rPr>
          <w:bCs/>
        </w:rPr>
        <w:t>………………………………………………………………………………………………………………………………………………………………………………………………</w:t>
      </w:r>
    </w:p>
    <w:p w:rsidR="000A6A8E" w:rsidRDefault="000A6A8E" w:rsidP="000A6A8E">
      <w:pPr>
        <w:numPr>
          <w:ilvl w:val="0"/>
          <w:numId w:val="13"/>
        </w:numPr>
        <w:spacing w:line="360" w:lineRule="auto"/>
        <w:jc w:val="both"/>
      </w:pPr>
      <w:r>
        <w:t>……………………………………………………………………………………………………………………………………………………………………………………………….,</w:t>
      </w:r>
    </w:p>
    <w:p w:rsidR="000A6A8E" w:rsidRDefault="000A6A8E" w:rsidP="000A6A8E">
      <w:pPr>
        <w:spacing w:after="120" w:line="360" w:lineRule="auto"/>
        <w:jc w:val="both"/>
        <w:rPr>
          <w:sz w:val="23"/>
          <w:szCs w:val="23"/>
        </w:rPr>
      </w:pPr>
      <w:r>
        <w:t>a   ……………………………………………………………………………………………………</w:t>
      </w:r>
      <w:r w:rsidR="00627672">
        <w:t>……</w:t>
      </w:r>
      <w:r>
        <w:t>…………………………………………………………………………………………………………</w:t>
      </w:r>
    </w:p>
    <w:p w:rsidR="000A6A8E" w:rsidRPr="006E39C3" w:rsidRDefault="000A6A8E" w:rsidP="000A6A8E">
      <w:pPr>
        <w:spacing w:line="276" w:lineRule="auto"/>
        <w:jc w:val="both"/>
        <w:rPr>
          <w:b/>
        </w:rPr>
      </w:pPr>
      <w:r w:rsidRPr="006E39C3">
        <w:rPr>
          <w:sz w:val="23"/>
          <w:szCs w:val="23"/>
        </w:rPr>
        <w:t xml:space="preserve">wyłonionym w wyniku przeprowadzonego postępowania </w:t>
      </w:r>
      <w:r w:rsidR="00EC146A">
        <w:rPr>
          <w:sz w:val="23"/>
          <w:szCs w:val="23"/>
        </w:rPr>
        <w:t>nr………………………..</w:t>
      </w:r>
      <w:r w:rsidRPr="006E39C3">
        <w:rPr>
          <w:sz w:val="23"/>
          <w:szCs w:val="23"/>
        </w:rPr>
        <w:t xml:space="preserve">o udzielenie zamówienia publicznego w trybie </w:t>
      </w:r>
      <w:r w:rsidR="00EC146A">
        <w:rPr>
          <w:sz w:val="23"/>
          <w:szCs w:val="23"/>
        </w:rPr>
        <w:t xml:space="preserve"> podstawowym</w:t>
      </w:r>
      <w:r w:rsidRPr="006E39C3">
        <w:rPr>
          <w:sz w:val="23"/>
          <w:szCs w:val="23"/>
        </w:rPr>
        <w:t xml:space="preserve">, o którym mowa w art. </w:t>
      </w:r>
      <w:r w:rsidR="00EC146A">
        <w:rPr>
          <w:sz w:val="23"/>
          <w:szCs w:val="23"/>
        </w:rPr>
        <w:t>275 pkt 1</w:t>
      </w:r>
      <w:r w:rsidRPr="006E39C3">
        <w:rPr>
          <w:sz w:val="23"/>
          <w:szCs w:val="23"/>
        </w:rPr>
        <w:t xml:space="preserve">  ustawy z dnia 11.09.2019</w:t>
      </w:r>
      <w:r w:rsidR="00EC146A">
        <w:rPr>
          <w:sz w:val="23"/>
          <w:szCs w:val="23"/>
        </w:rPr>
        <w:t xml:space="preserve"> </w:t>
      </w:r>
      <w:r w:rsidRPr="006E39C3">
        <w:rPr>
          <w:sz w:val="23"/>
          <w:szCs w:val="23"/>
        </w:rPr>
        <w:t>r. Prawo zamówień publicznych</w:t>
      </w:r>
      <w:r w:rsidR="00627672">
        <w:rPr>
          <w:sz w:val="23"/>
          <w:szCs w:val="23"/>
        </w:rPr>
        <w:t>,</w:t>
      </w:r>
      <w:r w:rsidRPr="006E39C3">
        <w:rPr>
          <w:sz w:val="23"/>
          <w:szCs w:val="23"/>
        </w:rPr>
        <w:t xml:space="preserve"> została zawarta umowa o następującej treści:</w:t>
      </w:r>
    </w:p>
    <w:p w:rsidR="000A6A8E" w:rsidRDefault="000A6A8E" w:rsidP="000A6A8E">
      <w:pPr>
        <w:spacing w:after="120" w:line="276" w:lineRule="auto"/>
        <w:jc w:val="center"/>
      </w:pPr>
      <w:r>
        <w:rPr>
          <w:b/>
        </w:rPr>
        <w:t>§ 1</w:t>
      </w:r>
    </w:p>
    <w:p w:rsidR="000A6A8E" w:rsidRPr="006E39C3" w:rsidRDefault="006E39C3" w:rsidP="000A6A8E">
      <w:pPr>
        <w:pStyle w:val="Akapitzlist"/>
        <w:numPr>
          <w:ilvl w:val="0"/>
          <w:numId w:val="22"/>
        </w:numPr>
        <w:tabs>
          <w:tab w:val="left" w:pos="284"/>
        </w:tabs>
        <w:spacing w:after="120"/>
        <w:ind w:left="284" w:hanging="284"/>
        <w:jc w:val="both"/>
        <w:rPr>
          <w:color w:val="FF0000"/>
        </w:rPr>
      </w:pPr>
      <w:bookmarkStart w:id="0" w:name="_Hlk221281957"/>
      <w:r w:rsidRPr="006E39C3">
        <w:rPr>
          <w:lang w:val="pl-PL"/>
        </w:rPr>
        <w:t>Przedmiotem niniejszej umowy jest zakup,</w:t>
      </w:r>
      <w:r w:rsidR="000A6A8E" w:rsidRPr="006E39C3">
        <w:t xml:space="preserve"> </w:t>
      </w:r>
      <w:r w:rsidRPr="006E39C3">
        <w:rPr>
          <w:rFonts w:cs="Calibri Light"/>
          <w:kern w:val="3"/>
          <w:lang w:bidi="hi-IN"/>
        </w:rPr>
        <w:t>dostaw</w:t>
      </w:r>
      <w:r w:rsidRPr="006E39C3">
        <w:rPr>
          <w:rFonts w:cs="Calibri Light"/>
          <w:kern w:val="3"/>
          <w:lang w:val="pl-PL" w:bidi="hi-IN"/>
        </w:rPr>
        <w:t>a</w:t>
      </w:r>
      <w:r w:rsidRPr="006E39C3">
        <w:rPr>
          <w:rFonts w:cs="Calibri Light"/>
          <w:kern w:val="3"/>
          <w:lang w:bidi="hi-IN"/>
        </w:rPr>
        <w:t xml:space="preserve"> i montaż urządzeń do ćwiczeń</w:t>
      </w:r>
      <w:r w:rsidRPr="006E39C3">
        <w:rPr>
          <w:rFonts w:cs="Calibri Light"/>
          <w:kern w:val="3"/>
          <w:lang w:val="pl-PL" w:bidi="hi-IN"/>
        </w:rPr>
        <w:t xml:space="preserve"> </w:t>
      </w:r>
      <w:r w:rsidRPr="006E39C3">
        <w:rPr>
          <w:rFonts w:cs="Calibri Light"/>
          <w:kern w:val="3"/>
          <w:lang w:bidi="hi-IN"/>
        </w:rPr>
        <w:t xml:space="preserve">generujących energię elektryczną z aktywności fizycznej do trzech placówek oświatowych </w:t>
      </w:r>
      <w:r w:rsidRPr="006E39C3">
        <w:rPr>
          <w:rFonts w:cs="Calibri Light"/>
          <w:kern w:val="3"/>
          <w:lang w:bidi="hi-IN"/>
        </w:rPr>
        <w:br/>
        <w:t>w ramach działań z zakresu edukacji klimatycznej pn. „Ostrowiecka Akademia Klimatu</w:t>
      </w:r>
      <w:r>
        <w:rPr>
          <w:rFonts w:cs="Calibri Light"/>
          <w:kern w:val="3"/>
          <w:lang w:val="pl-PL" w:bidi="hi-IN"/>
        </w:rPr>
        <w:t xml:space="preserve"> (zwanych dalej „urządzeniami”)</w:t>
      </w:r>
      <w:r w:rsidRPr="006E39C3">
        <w:rPr>
          <w:rFonts w:cs="Calibri Light"/>
          <w:kern w:val="3"/>
          <w:lang w:val="pl-PL" w:bidi="hi-IN"/>
        </w:rPr>
        <w:t>. Szczegółowy wykaz urządzeń będących przedmiotem umowy i miejsce ich montaż</w:t>
      </w:r>
      <w:r w:rsidR="00627672">
        <w:rPr>
          <w:rFonts w:cs="Calibri Light"/>
          <w:kern w:val="3"/>
          <w:lang w:val="pl-PL" w:bidi="hi-IN"/>
        </w:rPr>
        <w:t>u</w:t>
      </w:r>
      <w:r w:rsidRPr="006E39C3">
        <w:rPr>
          <w:rFonts w:cs="Calibri Light"/>
          <w:kern w:val="3"/>
          <w:lang w:val="pl-PL" w:bidi="hi-IN"/>
        </w:rPr>
        <w:t xml:space="preserve"> określ</w:t>
      </w:r>
      <w:r w:rsidR="00627672">
        <w:rPr>
          <w:rFonts w:cs="Calibri Light"/>
          <w:kern w:val="3"/>
          <w:lang w:val="pl-PL" w:bidi="hi-IN"/>
        </w:rPr>
        <w:t>a</w:t>
      </w:r>
      <w:r w:rsidRPr="006E39C3">
        <w:rPr>
          <w:rFonts w:cs="Calibri Light"/>
          <w:kern w:val="3"/>
          <w:lang w:val="pl-PL" w:bidi="hi-IN"/>
        </w:rPr>
        <w:t xml:space="preserve">  załącznik nr </w:t>
      </w:r>
      <w:r w:rsidR="00AD7D64">
        <w:rPr>
          <w:rFonts w:cs="Calibri Light"/>
          <w:kern w:val="3"/>
          <w:lang w:val="pl-PL" w:bidi="hi-IN"/>
        </w:rPr>
        <w:t>2</w:t>
      </w:r>
      <w:r w:rsidRPr="006E39C3">
        <w:rPr>
          <w:rFonts w:cs="Calibri Light"/>
          <w:kern w:val="3"/>
          <w:lang w:val="pl-PL" w:bidi="hi-IN"/>
        </w:rPr>
        <w:t xml:space="preserve"> do niniejszej umowy</w:t>
      </w:r>
      <w:bookmarkEnd w:id="0"/>
      <w:r w:rsidRPr="006E39C3">
        <w:rPr>
          <w:rFonts w:cs="Calibri Light"/>
          <w:kern w:val="3"/>
          <w:lang w:val="pl-PL" w:bidi="hi-IN"/>
        </w:rPr>
        <w:t>.</w:t>
      </w:r>
    </w:p>
    <w:p w:rsidR="000A6A8E" w:rsidRDefault="000A6A8E" w:rsidP="000A6A8E">
      <w:pPr>
        <w:pStyle w:val="Akapitzlist"/>
        <w:numPr>
          <w:ilvl w:val="0"/>
          <w:numId w:val="22"/>
        </w:numPr>
        <w:tabs>
          <w:tab w:val="left" w:pos="284"/>
        </w:tabs>
        <w:spacing w:after="120"/>
        <w:ind w:left="284" w:hanging="284"/>
        <w:jc w:val="both"/>
      </w:pPr>
      <w:r>
        <w:t xml:space="preserve">Integralną częścią umowy </w:t>
      </w:r>
      <w:r w:rsidR="00FF7D86">
        <w:rPr>
          <w:lang w:val="pl-PL"/>
        </w:rPr>
        <w:t>jest Opis Przedmiotu Zamówienia (dalej zwany OPZ).</w:t>
      </w:r>
    </w:p>
    <w:p w:rsidR="000A6A8E" w:rsidRDefault="000A6A8E" w:rsidP="000A6A8E">
      <w:pPr>
        <w:pStyle w:val="Akapitzlist"/>
        <w:numPr>
          <w:ilvl w:val="0"/>
          <w:numId w:val="22"/>
        </w:numPr>
        <w:tabs>
          <w:tab w:val="left" w:pos="284"/>
        </w:tabs>
        <w:spacing w:after="120"/>
        <w:ind w:left="284" w:hanging="284"/>
        <w:jc w:val="both"/>
        <w:rPr>
          <w:b/>
        </w:rPr>
      </w:pPr>
      <w:r>
        <w:t xml:space="preserve">Przedmiot zamówienia będzie realizowany przy zapewnieniu dostępności osobom ze szczególnymi potrzebami poprzez zastosowanie racjonalnych usprawnień oraz zapobieganiu barier i ich powstawaniu, zgodnie z art. 4 ustawy z dnia 19 lipca 2019 roku </w:t>
      </w:r>
      <w:r w:rsidR="005E35CC">
        <w:br/>
      </w:r>
      <w:r>
        <w:t>o zapewnieniu dostępności osobom ze szczególnymi potrzebami</w:t>
      </w:r>
      <w:r w:rsidR="00627672">
        <w:rPr>
          <w:lang w:val="pl-PL"/>
        </w:rPr>
        <w:t xml:space="preserve">, </w:t>
      </w:r>
      <w:r>
        <w:t>Zamawiający</w:t>
      </w:r>
      <w:r>
        <w:rPr>
          <w:lang w:val="pl-PL"/>
        </w:rPr>
        <w:t xml:space="preserve"> </w:t>
      </w:r>
      <w:r w:rsidR="00627672">
        <w:rPr>
          <w:lang w:val="pl-PL"/>
        </w:rPr>
        <w:br/>
      </w:r>
      <w:r>
        <w:t>w warunkach zamówienia zawarł zapisy dotyczące dostępności osobom ze szczególnymi potrzebami w myśl art. 4 ww. ustawy.</w:t>
      </w:r>
    </w:p>
    <w:p w:rsidR="005E35CC" w:rsidRDefault="005E35CC" w:rsidP="000A6A8E">
      <w:pPr>
        <w:spacing w:after="120" w:line="276" w:lineRule="auto"/>
        <w:jc w:val="center"/>
        <w:rPr>
          <w:b/>
        </w:rPr>
      </w:pPr>
    </w:p>
    <w:p w:rsidR="005E35CC" w:rsidRDefault="00FF7D86" w:rsidP="000A6A8E">
      <w:pPr>
        <w:spacing w:after="120" w:line="276" w:lineRule="auto"/>
        <w:jc w:val="center"/>
        <w:rPr>
          <w:b/>
        </w:rPr>
      </w:pPr>
      <w:r>
        <w:rPr>
          <w:b/>
        </w:rPr>
        <w:br/>
      </w:r>
    </w:p>
    <w:p w:rsidR="000A6A8E" w:rsidRDefault="000A6A8E" w:rsidP="000A6A8E">
      <w:pPr>
        <w:spacing w:after="120" w:line="276" w:lineRule="auto"/>
        <w:jc w:val="center"/>
      </w:pPr>
      <w:r>
        <w:rPr>
          <w:b/>
        </w:rPr>
        <w:t>§ 2</w:t>
      </w:r>
    </w:p>
    <w:p w:rsidR="000A6A8E" w:rsidRPr="005E35CC" w:rsidRDefault="000A6A8E" w:rsidP="000A6A8E">
      <w:pPr>
        <w:pStyle w:val="Tekstpodstawowy22"/>
        <w:numPr>
          <w:ilvl w:val="0"/>
          <w:numId w:val="24"/>
        </w:numPr>
        <w:spacing w:after="120"/>
        <w:ind w:left="283" w:hanging="283"/>
        <w:rPr>
          <w:b w:val="0"/>
        </w:rPr>
      </w:pPr>
      <w:r>
        <w:rPr>
          <w:b w:val="0"/>
        </w:rPr>
        <w:lastRenderedPageBreak/>
        <w:t xml:space="preserve">Strony ustalają, że realizacja zamówienia nastąpi w terminie do </w:t>
      </w:r>
      <w:r w:rsidR="005E35CC" w:rsidRPr="005E35CC">
        <w:rPr>
          <w:b w:val="0"/>
          <w:bCs/>
        </w:rPr>
        <w:t>60 dni od dnia zawarcia umowy, tj. do dnia ………………</w:t>
      </w:r>
      <w:r w:rsidRPr="005E35CC">
        <w:rPr>
          <w:b w:val="0"/>
          <w:bCs/>
        </w:rPr>
        <w:t>.2026</w:t>
      </w:r>
      <w:r w:rsidR="00627672">
        <w:rPr>
          <w:b w:val="0"/>
          <w:bCs/>
        </w:rPr>
        <w:t xml:space="preserve"> </w:t>
      </w:r>
      <w:r w:rsidRPr="005E35CC">
        <w:rPr>
          <w:b w:val="0"/>
          <w:bCs/>
        </w:rPr>
        <w:t>r.</w:t>
      </w:r>
    </w:p>
    <w:p w:rsidR="000A6A8E" w:rsidRDefault="000A6A8E" w:rsidP="000A6A8E">
      <w:pPr>
        <w:pStyle w:val="Tekstpodstawowy22"/>
        <w:numPr>
          <w:ilvl w:val="0"/>
          <w:numId w:val="15"/>
        </w:numPr>
        <w:tabs>
          <w:tab w:val="left" w:pos="284"/>
        </w:tabs>
        <w:spacing w:after="120" w:line="276" w:lineRule="auto"/>
        <w:ind w:left="284" w:hanging="284"/>
        <w:rPr>
          <w:b w:val="0"/>
        </w:rPr>
      </w:pPr>
      <w:r>
        <w:rPr>
          <w:b w:val="0"/>
        </w:rPr>
        <w:t xml:space="preserve">Zgłoszenie zakończenia prac nastąpi najpóźniej na </w:t>
      </w:r>
      <w:r w:rsidR="005E35CC">
        <w:rPr>
          <w:b w:val="0"/>
        </w:rPr>
        <w:t>3</w:t>
      </w:r>
      <w:r>
        <w:rPr>
          <w:b w:val="0"/>
        </w:rPr>
        <w:t xml:space="preserve"> dni przed upływem terminu wykonania  przedmiotu umowy określonego w ust. 1.</w:t>
      </w:r>
    </w:p>
    <w:p w:rsidR="000A6A8E" w:rsidRDefault="000A6A8E" w:rsidP="000A6A8E">
      <w:pPr>
        <w:pStyle w:val="Tekstpodstawowy22"/>
        <w:numPr>
          <w:ilvl w:val="0"/>
          <w:numId w:val="15"/>
        </w:numPr>
        <w:tabs>
          <w:tab w:val="clear" w:pos="0"/>
          <w:tab w:val="num" w:pos="284"/>
        </w:tabs>
        <w:spacing w:after="120" w:line="276" w:lineRule="auto"/>
        <w:ind w:left="284" w:hanging="284"/>
        <w:rPr>
          <w:b w:val="0"/>
        </w:rPr>
      </w:pPr>
      <w:r w:rsidRPr="009B1B22">
        <w:rPr>
          <w:b w:val="0"/>
        </w:rPr>
        <w:t>Dokumentem potwierdzającym wykonanie przez Wykonawcę całości zamówienia stanowiącego przedmiot umowy będzie protokół odbioru. Data podpisania protokołu odbioru przez Wykonawcę i Zamawiającego jest datą zakończenia realizacji przedmiotu umowy. Końcowy protokół odbioru winny być spisany najpóźniej w terminie, o którym mowa w ust. 1.</w:t>
      </w:r>
    </w:p>
    <w:p w:rsidR="000A6A8E" w:rsidRDefault="000A6A8E" w:rsidP="000A6A8E">
      <w:pPr>
        <w:spacing w:after="120" w:line="276" w:lineRule="auto"/>
        <w:jc w:val="center"/>
      </w:pPr>
      <w:r>
        <w:rPr>
          <w:b/>
        </w:rPr>
        <w:t>§ 3</w:t>
      </w:r>
    </w:p>
    <w:p w:rsidR="000A6A8E" w:rsidRDefault="00627672" w:rsidP="000A6A8E">
      <w:pPr>
        <w:numPr>
          <w:ilvl w:val="0"/>
          <w:numId w:val="12"/>
        </w:numPr>
        <w:spacing w:after="120" w:line="276" w:lineRule="auto"/>
        <w:jc w:val="both"/>
      </w:pPr>
      <w:r>
        <w:t>W</w:t>
      </w:r>
      <w:r w:rsidR="000A6A8E">
        <w:t xml:space="preserve">ynagrodzenie Wykonawcy za wykonywanie przedmiotu umowy zgodnie ze złożoną </w:t>
      </w:r>
      <w:r>
        <w:br/>
      </w:r>
      <w:r w:rsidR="000A6A8E">
        <w:t>i wybraną ofertą wynosi</w:t>
      </w:r>
      <w:r w:rsidR="000A6A8E">
        <w:rPr>
          <w:bCs/>
        </w:rPr>
        <w:t xml:space="preserve"> ….. netto (słownie: …..).</w:t>
      </w:r>
    </w:p>
    <w:p w:rsidR="000A6A8E" w:rsidRDefault="00627672" w:rsidP="000A6A8E">
      <w:pPr>
        <w:numPr>
          <w:ilvl w:val="0"/>
          <w:numId w:val="12"/>
        </w:numPr>
        <w:spacing w:after="120" w:line="276" w:lineRule="auto"/>
        <w:jc w:val="both"/>
      </w:pPr>
      <w:r>
        <w:t>D</w:t>
      </w:r>
      <w:r w:rsidR="000A6A8E">
        <w:t xml:space="preserve">o kwoty określonej w ust. 1 zostanie doliczony podatek VAT wg stawki </w:t>
      </w:r>
      <w:r w:rsidR="000A6A8E">
        <w:rPr>
          <w:bCs/>
        </w:rPr>
        <w:t>23%</w:t>
      </w:r>
      <w:r w:rsidR="000A6A8E">
        <w:t xml:space="preserve"> </w:t>
      </w:r>
      <w:r>
        <w:br/>
      </w:r>
      <w:r w:rsidR="000A6A8E">
        <w:t>w kwocie</w:t>
      </w:r>
      <w:r w:rsidR="000A6A8E">
        <w:rPr>
          <w:bCs/>
        </w:rPr>
        <w:t>: ….. zł (słownie: …..).</w:t>
      </w:r>
    </w:p>
    <w:p w:rsidR="000A6A8E" w:rsidRDefault="000A6A8E" w:rsidP="000A6A8E">
      <w:pPr>
        <w:numPr>
          <w:ilvl w:val="0"/>
          <w:numId w:val="12"/>
        </w:numPr>
        <w:spacing w:after="120" w:line="276" w:lineRule="auto"/>
        <w:jc w:val="both"/>
      </w:pPr>
      <w:r>
        <w:t>Wynagrodzenie Wykonawcy za wykonywanie przedmiotu zamówienia wynosi:</w:t>
      </w:r>
      <w:r>
        <w:rPr>
          <w:b/>
          <w:bCs/>
        </w:rPr>
        <w:t xml:space="preserve"> </w:t>
      </w:r>
      <w:r>
        <w:t>….. zł</w:t>
      </w:r>
      <w:r>
        <w:rPr>
          <w:b/>
          <w:bCs/>
        </w:rPr>
        <w:t xml:space="preserve"> </w:t>
      </w:r>
      <w:r>
        <w:t>brutto (słownie: …..).</w:t>
      </w:r>
    </w:p>
    <w:p w:rsidR="000A6A8E" w:rsidRDefault="000A6A8E" w:rsidP="000A6A8E">
      <w:pPr>
        <w:numPr>
          <w:ilvl w:val="0"/>
          <w:numId w:val="12"/>
        </w:numPr>
        <w:spacing w:after="120" w:line="276" w:lineRule="auto"/>
        <w:jc w:val="both"/>
      </w:pPr>
      <w:r>
        <w:t xml:space="preserve">Strony ustalają, że wynagrodzenie określone w ust. 3 ma charakter wynagrodzenia ryczałtowego. Wykonawca nie może żądać jego podwyższenia, nawet jeśli w momencie zawarcia umowy nie można było przewidzieć rozmiarów lub kosztów wynikających </w:t>
      </w:r>
      <w:r w:rsidR="005E35CC">
        <w:br/>
      </w:r>
      <w:r>
        <w:t xml:space="preserve">z zakresu przedmiotu umowy. </w:t>
      </w:r>
    </w:p>
    <w:p w:rsidR="000A6A8E" w:rsidRDefault="000A6A8E" w:rsidP="000A6A8E">
      <w:pPr>
        <w:numPr>
          <w:ilvl w:val="0"/>
          <w:numId w:val="12"/>
        </w:numPr>
        <w:spacing w:after="119" w:line="276" w:lineRule="auto"/>
        <w:jc w:val="both"/>
      </w:pPr>
      <w:r>
        <w:t xml:space="preserve">Wynagrodzenie Wykonawcy wypłacone będzie na podstawie jednej faktury </w:t>
      </w:r>
      <w:bookmarkStart w:id="1" w:name="_Hlk109729524"/>
      <w:r>
        <w:t xml:space="preserve">za realizację zadania po uprzednim spisaniu protokołu odbioru. Termin spisania protokołu odbioru jest najwcześniejszą datą wystawienia faktury </w:t>
      </w:r>
      <w:r w:rsidR="005E35CC">
        <w:t>V</w:t>
      </w:r>
      <w:r w:rsidR="0041636E">
        <w:t>AT</w:t>
      </w:r>
      <w:r>
        <w:t xml:space="preserve">. Płatność za wykonanie przedmiotu umowy nastąpi w </w:t>
      </w:r>
      <w:r w:rsidR="005E35CC">
        <w:t>terminie do</w:t>
      </w:r>
      <w:r>
        <w:t xml:space="preserve"> 21 dni od daty dostarczenia do Zamawiającego prawidłowo wystawionej przez Wykonawcę faktury V</w:t>
      </w:r>
      <w:r w:rsidR="00450D4B">
        <w:t>AT</w:t>
      </w:r>
      <w:r>
        <w:t>. Faktura winna być dostarczona w terminie umożliwiającym Zamawiającemu dokonanie płatności w ciągu 30 dni od daty spisania protokołu odbioru.</w:t>
      </w:r>
      <w:bookmarkEnd w:id="1"/>
    </w:p>
    <w:p w:rsidR="000A6A8E" w:rsidRDefault="000A6A8E" w:rsidP="000A6A8E">
      <w:pPr>
        <w:numPr>
          <w:ilvl w:val="0"/>
          <w:numId w:val="12"/>
        </w:numPr>
        <w:spacing w:after="120" w:line="276" w:lineRule="auto"/>
        <w:jc w:val="both"/>
      </w:pPr>
      <w:r>
        <w:t>W przypadku wystawienia przez Wykonawcę faktury VAT niezgodnej z umową lub obowiązującymi przepisami prawa, Zamawiający ma prawo do wstrzymania płatności do czasu wyjaśnienia oraz otrzymania faktury VAT – korygującej, bez obowiązku płacenia odsetek</w:t>
      </w:r>
      <w:r w:rsidR="00EF2CEB">
        <w:t xml:space="preserve"> </w:t>
      </w:r>
      <w:r>
        <w:t>z tytułu niedotrzymania terminu zapłaty.</w:t>
      </w:r>
    </w:p>
    <w:p w:rsidR="00450D4B" w:rsidRDefault="000A6A8E" w:rsidP="000A6A8E">
      <w:pPr>
        <w:numPr>
          <w:ilvl w:val="0"/>
          <w:numId w:val="12"/>
        </w:numPr>
        <w:spacing w:after="120" w:line="276" w:lineRule="auto"/>
        <w:jc w:val="both"/>
      </w:pPr>
      <w:r>
        <w:t>Podstawą wystawienia faktury będzie podpisany protokół odbioru przez strony po uprzednim zgłoszeniu Zamawiającemu wykonania przez Wykonawcę całego zakresu zamówienia</w:t>
      </w:r>
      <w:r w:rsidR="00FF7D86">
        <w:t>,</w:t>
      </w:r>
      <w:r>
        <w:t xml:space="preserve"> stwierdzający ewentualne naliczenie przez Zamawiającego kar umownych </w:t>
      </w:r>
      <w:r>
        <w:br/>
        <w:t>z podaniem ich wysokości i przyczyny ich naliczenia. Data spisania protokołu odbioru opracowania jest datą zakończenia zadania</w:t>
      </w:r>
      <w:r w:rsidR="00450D4B">
        <w:t>.</w:t>
      </w:r>
      <w:r>
        <w:t xml:space="preserve"> </w:t>
      </w:r>
    </w:p>
    <w:p w:rsidR="000A6A8E" w:rsidRDefault="000A6A8E" w:rsidP="000A6A8E">
      <w:pPr>
        <w:numPr>
          <w:ilvl w:val="0"/>
          <w:numId w:val="12"/>
        </w:numPr>
        <w:spacing w:after="120" w:line="276" w:lineRule="auto"/>
        <w:jc w:val="both"/>
      </w:pPr>
      <w:r>
        <w:t xml:space="preserve">Ewentualna kwota kar umownych określonych w § 10 zostanie potrącona z faktury końcowej wystawionej przez Wykonawcę na kwotę brutto określoną w </w:t>
      </w:r>
      <w:r w:rsidRPr="00450D4B">
        <w:rPr>
          <w:bCs/>
        </w:rPr>
        <w:t>§</w:t>
      </w:r>
      <w:r>
        <w:t xml:space="preserve"> 3 w ust. 3. Naliczenie przez Zamawiającego kary umownej następuje przez sporządzenie noty księgowej wraz z pisemnym uzasadnieniem. Wykonawca zobowiązany jest w terminie 5 dni </w:t>
      </w:r>
      <w:r>
        <w:lastRenderedPageBreak/>
        <w:t>od daty otrzymania ww</w:t>
      </w:r>
      <w:r w:rsidR="00E52731">
        <w:t>.</w:t>
      </w:r>
      <w:r>
        <w:t xml:space="preserve"> dokumentów do zapłaty naliczonej kary umownej. Brak zapłaty </w:t>
      </w:r>
      <w:r w:rsidR="00EF2CEB">
        <w:br/>
      </w:r>
      <w:r>
        <w:t xml:space="preserve">w powyższym terminie uprawnia Zamawiającego do potrącenia kary umownej </w:t>
      </w:r>
      <w:r w:rsidR="00EF2CEB">
        <w:br/>
      </w:r>
      <w:r>
        <w:t xml:space="preserve">z wynagrodzenia Wykonawcy lub innych wierzytelności przysługujących Wykonawcy </w:t>
      </w:r>
      <w:r w:rsidR="00EF2CEB">
        <w:br/>
      </w:r>
      <w:r>
        <w:t>w stosunku do Zamawiającego.</w:t>
      </w:r>
    </w:p>
    <w:p w:rsidR="000A6A8E" w:rsidRDefault="000A6A8E" w:rsidP="000A6A8E">
      <w:pPr>
        <w:numPr>
          <w:ilvl w:val="0"/>
          <w:numId w:val="12"/>
        </w:numPr>
        <w:tabs>
          <w:tab w:val="left" w:pos="390"/>
        </w:tabs>
        <w:spacing w:after="120" w:line="276" w:lineRule="auto"/>
        <w:ind w:left="397" w:hanging="397"/>
        <w:jc w:val="both"/>
      </w:pPr>
      <w:r>
        <w:t xml:space="preserve">Wykonawca nie może dokonać bez pisemnej zgody Zamawiającego, cesji wierzytelności </w:t>
      </w:r>
      <w:r>
        <w:br/>
        <w:t>z niniejszej umowy.</w:t>
      </w:r>
    </w:p>
    <w:p w:rsidR="000A6A8E" w:rsidRDefault="000A6A8E" w:rsidP="000A6A8E">
      <w:pPr>
        <w:numPr>
          <w:ilvl w:val="0"/>
          <w:numId w:val="12"/>
        </w:numPr>
        <w:tabs>
          <w:tab w:val="left" w:pos="390"/>
        </w:tabs>
        <w:spacing w:after="120" w:line="276" w:lineRule="auto"/>
        <w:ind w:left="397" w:hanging="397"/>
        <w:jc w:val="both"/>
      </w:pPr>
      <w:r>
        <w:t>Faktur</w:t>
      </w:r>
      <w:r w:rsidR="00EF2CEB">
        <w:t>a</w:t>
      </w:r>
      <w:r>
        <w:t xml:space="preserve"> będą płatne przelewem bankowym na konto Wykonawcy: …..</w:t>
      </w:r>
    </w:p>
    <w:p w:rsidR="005D54A1" w:rsidRDefault="000A6A8E" w:rsidP="005D54A1">
      <w:pPr>
        <w:numPr>
          <w:ilvl w:val="0"/>
          <w:numId w:val="12"/>
        </w:numPr>
        <w:spacing w:after="120" w:line="276" w:lineRule="auto"/>
        <w:ind w:left="397" w:hanging="397"/>
        <w:jc w:val="both"/>
      </w:pPr>
      <w: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rsidR="005D54A1" w:rsidRPr="009B327F" w:rsidRDefault="005D54A1" w:rsidP="005D54A1">
      <w:pPr>
        <w:numPr>
          <w:ilvl w:val="0"/>
          <w:numId w:val="12"/>
        </w:numPr>
        <w:spacing w:after="120" w:line="276" w:lineRule="auto"/>
        <w:ind w:left="397" w:hanging="397"/>
        <w:jc w:val="both"/>
      </w:pPr>
      <w:r w:rsidRPr="009B327F">
        <w:t>Wykonawca oświadcza, że w zakresie czynności objętych niniejszą umową:</w:t>
      </w:r>
    </w:p>
    <w:p w:rsidR="005D54A1" w:rsidRPr="009B327F" w:rsidRDefault="005D54A1" w:rsidP="005D54A1">
      <w:pPr>
        <w:pStyle w:val="Akapitzlist"/>
        <w:numPr>
          <w:ilvl w:val="0"/>
          <w:numId w:val="43"/>
        </w:numPr>
        <w:suppressAutoHyphens w:val="0"/>
        <w:spacing w:after="160" w:line="276" w:lineRule="auto"/>
        <w:contextualSpacing/>
        <w:jc w:val="both"/>
      </w:pPr>
      <w:r w:rsidRPr="009B327F">
        <w:t xml:space="preserve">wystawia ustrukturyzowane faktury w </w:t>
      </w:r>
      <w:proofErr w:type="spellStart"/>
      <w:r w:rsidRPr="009B327F">
        <w:t>KSeF</w:t>
      </w:r>
      <w:proofErr w:type="spellEnd"/>
      <w:r>
        <w:t xml:space="preserve"> *</w:t>
      </w:r>
    </w:p>
    <w:p w:rsidR="005D54A1" w:rsidRPr="009B327F" w:rsidRDefault="005D54A1" w:rsidP="005D54A1">
      <w:pPr>
        <w:pStyle w:val="Akapitzlist"/>
        <w:numPr>
          <w:ilvl w:val="0"/>
          <w:numId w:val="43"/>
        </w:numPr>
        <w:suppressAutoHyphens w:val="0"/>
        <w:spacing w:after="160" w:line="276" w:lineRule="auto"/>
        <w:contextualSpacing/>
        <w:jc w:val="both"/>
      </w:pPr>
      <w:r w:rsidRPr="009B327F">
        <w:t xml:space="preserve">od dnia ……-……-……….. </w:t>
      </w:r>
      <w:r w:rsidRPr="00EA2F64">
        <w:rPr>
          <w:i/>
          <w:iCs/>
        </w:rPr>
        <w:t>(wpisać datę</w:t>
      </w:r>
      <w:r>
        <w:rPr>
          <w:i/>
          <w:iCs/>
        </w:rPr>
        <w:t>, jeżeli dotyczy</w:t>
      </w:r>
      <w:r w:rsidRPr="00EA2F64">
        <w:rPr>
          <w:i/>
          <w:iCs/>
        </w:rPr>
        <w:t>)</w:t>
      </w:r>
      <w:r>
        <w:t xml:space="preserve"> </w:t>
      </w:r>
      <w:r w:rsidRPr="009B327F">
        <w:t xml:space="preserve">będzie wystawiał ustrukturyzowane faktury w </w:t>
      </w:r>
      <w:proofErr w:type="spellStart"/>
      <w:r w:rsidRPr="009B327F">
        <w:t>KSeF</w:t>
      </w:r>
      <w:proofErr w:type="spellEnd"/>
      <w:r>
        <w:t xml:space="preserve"> *</w:t>
      </w:r>
    </w:p>
    <w:p w:rsidR="005D54A1" w:rsidRDefault="005D54A1" w:rsidP="005D54A1">
      <w:pPr>
        <w:pStyle w:val="Akapitzlist"/>
        <w:numPr>
          <w:ilvl w:val="0"/>
          <w:numId w:val="43"/>
        </w:numPr>
        <w:suppressAutoHyphens w:val="0"/>
        <w:spacing w:after="160" w:line="276" w:lineRule="auto"/>
        <w:contextualSpacing/>
        <w:jc w:val="both"/>
      </w:pPr>
      <w:r w:rsidRPr="009B327F">
        <w:t xml:space="preserve">nie jest objęty obowiązkiem wystawiania ustrukturyzowanych faktur w </w:t>
      </w:r>
      <w:proofErr w:type="spellStart"/>
      <w:r w:rsidRPr="009B327F">
        <w:t>KSeF</w:t>
      </w:r>
      <w:proofErr w:type="spellEnd"/>
      <w:r>
        <w:t xml:space="preserve"> *</w:t>
      </w:r>
    </w:p>
    <w:p w:rsidR="005D54A1" w:rsidRPr="009916EF" w:rsidRDefault="005D54A1" w:rsidP="005D54A1">
      <w:pPr>
        <w:pStyle w:val="Akapitzlist"/>
        <w:spacing w:line="276" w:lineRule="auto"/>
        <w:ind w:left="1080"/>
        <w:jc w:val="both"/>
        <w:rPr>
          <w:i/>
          <w:iCs/>
        </w:rPr>
      </w:pPr>
      <w:r>
        <w:rPr>
          <w:i/>
          <w:iCs/>
        </w:rPr>
        <w:t>*</w:t>
      </w:r>
      <w:r w:rsidRPr="009916EF">
        <w:rPr>
          <w:i/>
          <w:iCs/>
        </w:rPr>
        <w:t>(niewłaściwe skreślić)</w:t>
      </w:r>
    </w:p>
    <w:p w:rsidR="005D54A1" w:rsidRPr="005D54A1" w:rsidRDefault="005D54A1" w:rsidP="005D54A1">
      <w:pPr>
        <w:pStyle w:val="Akapitzlist"/>
        <w:numPr>
          <w:ilvl w:val="0"/>
          <w:numId w:val="12"/>
        </w:numPr>
        <w:tabs>
          <w:tab w:val="clear" w:pos="283"/>
          <w:tab w:val="num" w:pos="426"/>
        </w:tabs>
        <w:suppressAutoHyphens w:val="0"/>
        <w:spacing w:after="160" w:line="276" w:lineRule="auto"/>
        <w:ind w:left="284"/>
        <w:contextualSpacing/>
        <w:jc w:val="both"/>
        <w:rPr>
          <w:lang w:val="pl-PL"/>
        </w:rPr>
      </w:pPr>
      <w:r w:rsidRPr="0022662C">
        <w:t xml:space="preserve">W przypadku zmiany okoliczności i powstania po stronie Wykonawcy obowiązku wystawiania faktur w </w:t>
      </w:r>
      <w:proofErr w:type="spellStart"/>
      <w:r w:rsidRPr="0022662C">
        <w:t>K</w:t>
      </w:r>
      <w:r w:rsidR="00E52731" w:rsidRPr="0022662C">
        <w:t>s</w:t>
      </w:r>
      <w:r w:rsidRPr="0022662C">
        <w:t>eF</w:t>
      </w:r>
      <w:proofErr w:type="spellEnd"/>
      <w:r w:rsidR="00E52731">
        <w:rPr>
          <w:lang w:val="pl-PL"/>
        </w:rPr>
        <w:t xml:space="preserve"> ,</w:t>
      </w:r>
      <w:r w:rsidRPr="0022662C">
        <w:t xml:space="preserve"> Wykonawca niezwłocznie poinformuje</w:t>
      </w:r>
      <w:r>
        <w:t xml:space="preserve"> o tym </w:t>
      </w:r>
      <w:r w:rsidRPr="0022662C">
        <w:t xml:space="preserve">Zamawiającego </w:t>
      </w:r>
      <w:r>
        <w:t xml:space="preserve">w formie pisemnej </w:t>
      </w:r>
      <w:r w:rsidRPr="0022662C">
        <w:t>oraz będzie wystawiał faktury</w:t>
      </w:r>
      <w:r>
        <w:t xml:space="preserve"> zgodnie z obowiązującymi przepisami począwszy od dnia, w którym obowiązek ten powstał. </w:t>
      </w:r>
      <w:r w:rsidRPr="0022662C">
        <w:t xml:space="preserve">  </w:t>
      </w:r>
    </w:p>
    <w:p w:rsidR="005D54A1" w:rsidRPr="005D54A1" w:rsidRDefault="005D54A1" w:rsidP="005D54A1">
      <w:pPr>
        <w:pStyle w:val="Akapitzlist"/>
        <w:numPr>
          <w:ilvl w:val="0"/>
          <w:numId w:val="12"/>
        </w:numPr>
        <w:tabs>
          <w:tab w:val="clear" w:pos="283"/>
          <w:tab w:val="num" w:pos="426"/>
        </w:tabs>
        <w:suppressAutoHyphens w:val="0"/>
        <w:spacing w:after="160" w:line="276" w:lineRule="auto"/>
        <w:ind w:left="284"/>
        <w:contextualSpacing/>
        <w:jc w:val="both"/>
        <w:rPr>
          <w:lang w:val="pl-PL"/>
        </w:rPr>
      </w:pPr>
      <w:r w:rsidRPr="003236E3">
        <w:t>W przypadku</w:t>
      </w:r>
      <w:r w:rsidR="00E52731">
        <w:rPr>
          <w:lang w:val="pl-PL"/>
        </w:rPr>
        <w:t>,</w:t>
      </w:r>
      <w:r w:rsidRPr="003236E3">
        <w:t xml:space="preserve"> gdy Wy</w:t>
      </w:r>
      <w:r>
        <w:t>konawca</w:t>
      </w:r>
      <w:r w:rsidRPr="003236E3">
        <w:t xml:space="preserve"> nie jest obowiązany do wystawiania faktury </w:t>
      </w:r>
      <w:r>
        <w:t>w</w:t>
      </w:r>
      <w:r w:rsidRPr="003236E3">
        <w:t xml:space="preserve"> </w:t>
      </w:r>
      <w:proofErr w:type="spellStart"/>
      <w:r w:rsidRPr="003236E3">
        <w:t>KSeF</w:t>
      </w:r>
      <w:proofErr w:type="spellEnd"/>
      <w:r>
        <w:t xml:space="preserve"> </w:t>
      </w:r>
      <w:r w:rsidRPr="009916EF">
        <w:t>prawidłowo wystawion</w:t>
      </w:r>
      <w:r>
        <w:t>e</w:t>
      </w:r>
      <w:r w:rsidRPr="009916EF">
        <w:t xml:space="preserve"> faktur</w:t>
      </w:r>
      <w:r>
        <w:t>y</w:t>
      </w:r>
      <w:r w:rsidRPr="009916EF">
        <w:t xml:space="preserve"> </w:t>
      </w:r>
      <w:r>
        <w:t>powinny wskazywać jako nabywcę</w:t>
      </w:r>
      <w:r w:rsidRPr="004863B8">
        <w:t xml:space="preserve">: </w:t>
      </w:r>
    </w:p>
    <w:p w:rsidR="005D54A1" w:rsidRPr="004863B8" w:rsidRDefault="005D54A1" w:rsidP="005D54A1">
      <w:pPr>
        <w:pStyle w:val="Akapitzlist"/>
        <w:spacing w:line="276" w:lineRule="auto"/>
        <w:ind w:left="284"/>
        <w:jc w:val="both"/>
      </w:pPr>
      <w:r w:rsidRPr="004863B8">
        <w:t>Gmin</w:t>
      </w:r>
      <w:r w:rsidR="00E52731">
        <w:rPr>
          <w:lang w:val="pl-PL"/>
        </w:rPr>
        <w:t>a</w:t>
      </w:r>
      <w:r w:rsidRPr="004863B8">
        <w:t xml:space="preserve"> Ostrowiec Świętokrzyski</w:t>
      </w:r>
    </w:p>
    <w:p w:rsidR="005D54A1" w:rsidRPr="001527D5" w:rsidRDefault="005D54A1" w:rsidP="005D54A1">
      <w:pPr>
        <w:pStyle w:val="Akapitzlist"/>
        <w:spacing w:line="276" w:lineRule="auto"/>
        <w:ind w:left="284"/>
        <w:jc w:val="both"/>
      </w:pPr>
      <w:r w:rsidRPr="001527D5">
        <w:t>ul. Jana Głogowskiego 3/5</w:t>
      </w:r>
    </w:p>
    <w:p w:rsidR="005D54A1" w:rsidRPr="001527D5" w:rsidRDefault="005D54A1" w:rsidP="005D54A1">
      <w:pPr>
        <w:pStyle w:val="Akapitzlist"/>
        <w:spacing w:line="276" w:lineRule="auto"/>
        <w:ind w:left="284"/>
        <w:jc w:val="both"/>
      </w:pPr>
      <w:r w:rsidRPr="001527D5">
        <w:t>27-400 Ostrowiec Świętokrzyski</w:t>
      </w:r>
    </w:p>
    <w:p w:rsidR="005D54A1" w:rsidRPr="001527D5" w:rsidRDefault="005D54A1" w:rsidP="005D54A1">
      <w:pPr>
        <w:pStyle w:val="Akapitzlist"/>
        <w:spacing w:line="276" w:lineRule="auto"/>
        <w:ind w:left="284"/>
        <w:jc w:val="both"/>
        <w:rPr>
          <w:color w:val="FF0000"/>
        </w:rPr>
      </w:pPr>
      <w:r w:rsidRPr="001527D5">
        <w:t>NIP:</w:t>
      </w:r>
      <w:r w:rsidR="00E52731">
        <w:rPr>
          <w:lang w:val="pl-PL"/>
        </w:rPr>
        <w:t xml:space="preserve"> </w:t>
      </w:r>
      <w:r w:rsidRPr="001527D5">
        <w:t xml:space="preserve">661-000-39-45 </w:t>
      </w:r>
    </w:p>
    <w:p w:rsidR="005D54A1" w:rsidRPr="001527D5" w:rsidRDefault="005D54A1" w:rsidP="005D54A1">
      <w:pPr>
        <w:pStyle w:val="Akapitzlist"/>
        <w:spacing w:line="276" w:lineRule="auto"/>
        <w:ind w:left="284"/>
        <w:jc w:val="both"/>
      </w:pPr>
      <w:r>
        <w:t xml:space="preserve">natomiast jako </w:t>
      </w:r>
      <w:r w:rsidRPr="001527D5">
        <w:t>odbior</w:t>
      </w:r>
      <w:r>
        <w:t>cę ( płatnika )</w:t>
      </w:r>
      <w:r w:rsidRPr="001527D5">
        <w:t>: Urząd Miasta Ostrowca Świętokrzyskiego</w:t>
      </w:r>
    </w:p>
    <w:p w:rsidR="005D54A1" w:rsidRPr="001527D5" w:rsidRDefault="005D54A1" w:rsidP="005D54A1">
      <w:pPr>
        <w:pStyle w:val="Akapitzlist"/>
        <w:spacing w:line="276" w:lineRule="auto"/>
        <w:ind w:left="284"/>
        <w:jc w:val="both"/>
      </w:pPr>
      <w:r w:rsidRPr="001527D5">
        <w:t>ul. Jana Głogowskiego 3/5</w:t>
      </w:r>
    </w:p>
    <w:p w:rsidR="005D54A1" w:rsidRPr="001527D5" w:rsidRDefault="005D54A1" w:rsidP="005D54A1">
      <w:pPr>
        <w:pStyle w:val="Akapitzlist"/>
        <w:spacing w:line="276" w:lineRule="auto"/>
        <w:ind w:left="284"/>
        <w:jc w:val="both"/>
      </w:pPr>
      <w:r w:rsidRPr="001527D5">
        <w:t>27-400 Ostrowiec Świętokrzyski</w:t>
      </w:r>
      <w:r>
        <w:t xml:space="preserve"> </w:t>
      </w:r>
    </w:p>
    <w:p w:rsidR="005D54A1" w:rsidRPr="00E52731" w:rsidRDefault="005D54A1" w:rsidP="005D54A1">
      <w:pPr>
        <w:pStyle w:val="Akapitzlist"/>
        <w:spacing w:line="276" w:lineRule="auto"/>
        <w:ind w:left="284"/>
        <w:jc w:val="both"/>
        <w:rPr>
          <w:lang w:val="pl-PL"/>
        </w:rPr>
      </w:pPr>
      <w:r w:rsidRPr="001527D5">
        <w:t>NIP:</w:t>
      </w:r>
      <w:r w:rsidR="00E52731">
        <w:rPr>
          <w:lang w:val="pl-PL"/>
        </w:rPr>
        <w:t xml:space="preserve"> </w:t>
      </w:r>
      <w:r w:rsidRPr="001527D5">
        <w:t>661-21-02-568</w:t>
      </w:r>
      <w:r w:rsidR="00E52731">
        <w:rPr>
          <w:lang w:val="pl-PL"/>
        </w:rPr>
        <w:t>.</w:t>
      </w:r>
    </w:p>
    <w:p w:rsidR="005D54A1" w:rsidRPr="001527D5" w:rsidRDefault="005D54A1" w:rsidP="005D54A1">
      <w:pPr>
        <w:pStyle w:val="Akapitzlist"/>
        <w:numPr>
          <w:ilvl w:val="0"/>
          <w:numId w:val="12"/>
        </w:numPr>
        <w:tabs>
          <w:tab w:val="clear" w:pos="283"/>
          <w:tab w:val="num" w:pos="426"/>
        </w:tabs>
        <w:suppressAutoHyphens w:val="0"/>
        <w:spacing w:after="160" w:line="276" w:lineRule="auto"/>
        <w:ind w:left="426" w:hanging="426"/>
        <w:contextualSpacing/>
        <w:jc w:val="both"/>
      </w:pPr>
      <w:r>
        <w:t>Strony oświadczają, że w</w:t>
      </w:r>
      <w:r w:rsidRPr="003236E3">
        <w:t xml:space="preserve"> przypadku</w:t>
      </w:r>
      <w:r w:rsidR="00E52731">
        <w:rPr>
          <w:lang w:val="pl-PL"/>
        </w:rPr>
        <w:t>,</w:t>
      </w:r>
      <w:r w:rsidRPr="003236E3">
        <w:t xml:space="preserve"> gdy Wy</w:t>
      </w:r>
      <w:r>
        <w:t>konawca</w:t>
      </w:r>
      <w:r w:rsidRPr="003236E3">
        <w:t xml:space="preserve"> jest obowiązany do wystawiania faktury </w:t>
      </w:r>
      <w:r>
        <w:t>w</w:t>
      </w:r>
      <w:r w:rsidRPr="003236E3">
        <w:t xml:space="preserve"> </w:t>
      </w:r>
      <w:proofErr w:type="spellStart"/>
      <w:r w:rsidRPr="003236E3">
        <w:t>KSeF</w:t>
      </w:r>
      <w:proofErr w:type="spellEnd"/>
      <w:r>
        <w:t xml:space="preserve"> f</w:t>
      </w:r>
      <w:r w:rsidRPr="001527D5">
        <w:t xml:space="preserve">aktury będą wystawiane i odbierane za pośrednictwem </w:t>
      </w:r>
      <w:proofErr w:type="spellStart"/>
      <w:r w:rsidRPr="001527D5">
        <w:t>KSeF</w:t>
      </w:r>
      <w:proofErr w:type="spellEnd"/>
      <w:r w:rsidRPr="001527D5">
        <w:t xml:space="preserve">, zgodnie </w:t>
      </w:r>
      <w:r>
        <w:br/>
      </w:r>
      <w:r w:rsidRPr="001527D5">
        <w:t xml:space="preserve">z obowiązującymi przepisami. Za dzień doręczenia faktury Zamawiającemu uznaje się dzień przydzielenia numeru </w:t>
      </w:r>
      <w:r>
        <w:t xml:space="preserve">identyfikującego tę fakturę </w:t>
      </w:r>
      <w:r w:rsidRPr="001527D5">
        <w:t xml:space="preserve">w </w:t>
      </w:r>
      <w:proofErr w:type="spellStart"/>
      <w:r w:rsidRPr="001527D5">
        <w:t>KSeF</w:t>
      </w:r>
      <w:proofErr w:type="spellEnd"/>
      <w:r w:rsidRPr="001527D5">
        <w:t xml:space="preserve">. Ta sama zasada obowiązuje w przypadku  wystawienia faktury w trybie niedostępności </w:t>
      </w:r>
      <w:proofErr w:type="spellStart"/>
      <w:r w:rsidRPr="001527D5">
        <w:t>KSeF</w:t>
      </w:r>
      <w:proofErr w:type="spellEnd"/>
      <w:r w:rsidRPr="001527D5">
        <w:t xml:space="preserve"> po stronie Wykonawcy, tj. w trybie offline24 (art. 106nda ust.1 i 2 ustawy o podatku VAT) lub offline-niedostępność </w:t>
      </w:r>
      <w:proofErr w:type="spellStart"/>
      <w:r w:rsidRPr="001527D5">
        <w:t>KSeF</w:t>
      </w:r>
      <w:proofErr w:type="spellEnd"/>
      <w:r w:rsidRPr="001527D5">
        <w:t xml:space="preserve"> (art. 106ne ust. 4 ustawy o podatku VAT).</w:t>
      </w:r>
    </w:p>
    <w:p w:rsidR="005D54A1" w:rsidRPr="009916EF" w:rsidRDefault="005D54A1" w:rsidP="00E52731">
      <w:pPr>
        <w:pStyle w:val="Akapitzlist"/>
        <w:numPr>
          <w:ilvl w:val="0"/>
          <w:numId w:val="12"/>
        </w:numPr>
        <w:tabs>
          <w:tab w:val="clear" w:pos="283"/>
        </w:tabs>
        <w:suppressAutoHyphens w:val="0"/>
        <w:spacing w:after="160" w:line="276" w:lineRule="auto"/>
        <w:ind w:left="426" w:hanging="425"/>
        <w:contextualSpacing/>
        <w:jc w:val="both"/>
      </w:pPr>
      <w:r w:rsidRPr="009916EF">
        <w:t>W przypadku faktury ustrukturyzowanej prawidłowo wystawiona faktura powinna być wystawiona na rzecz:</w:t>
      </w:r>
    </w:p>
    <w:p w:rsidR="005D54A1" w:rsidRPr="001527D5" w:rsidRDefault="005D54A1" w:rsidP="005D54A1">
      <w:pPr>
        <w:pStyle w:val="Akapitzlist"/>
        <w:spacing w:line="276" w:lineRule="auto"/>
        <w:ind w:hanging="424"/>
        <w:jc w:val="both"/>
      </w:pPr>
      <w:r w:rsidRPr="001527D5">
        <w:t>nabywca (podmiot2): Gmina Ostrowiec Świętokrzyski</w:t>
      </w:r>
    </w:p>
    <w:p w:rsidR="005D54A1" w:rsidRPr="001527D5" w:rsidRDefault="005D54A1" w:rsidP="005D54A1">
      <w:pPr>
        <w:pStyle w:val="Akapitzlist"/>
        <w:spacing w:line="276" w:lineRule="auto"/>
        <w:ind w:hanging="424"/>
        <w:jc w:val="both"/>
      </w:pPr>
      <w:r w:rsidRPr="001527D5">
        <w:t>ul. Jana Głogowskiego 3/5</w:t>
      </w:r>
    </w:p>
    <w:p w:rsidR="005D54A1" w:rsidRPr="001527D5" w:rsidRDefault="005D54A1" w:rsidP="005D54A1">
      <w:pPr>
        <w:pStyle w:val="Akapitzlist"/>
        <w:spacing w:line="276" w:lineRule="auto"/>
        <w:ind w:hanging="424"/>
        <w:jc w:val="both"/>
      </w:pPr>
      <w:r w:rsidRPr="001527D5">
        <w:lastRenderedPageBreak/>
        <w:t>27-400 Ostrowiec Świętokrzyski</w:t>
      </w:r>
    </w:p>
    <w:p w:rsidR="005D54A1" w:rsidRPr="001527D5" w:rsidRDefault="005D54A1" w:rsidP="005D54A1">
      <w:pPr>
        <w:pStyle w:val="Akapitzlist"/>
        <w:spacing w:line="276" w:lineRule="auto"/>
        <w:ind w:hanging="424"/>
        <w:jc w:val="both"/>
        <w:rPr>
          <w:color w:val="FF0000"/>
        </w:rPr>
      </w:pPr>
      <w:r w:rsidRPr="001527D5">
        <w:t>NIP:</w:t>
      </w:r>
      <w:r w:rsidR="00E52731">
        <w:rPr>
          <w:lang w:val="pl-PL"/>
        </w:rPr>
        <w:t xml:space="preserve"> </w:t>
      </w:r>
      <w:r w:rsidRPr="001527D5">
        <w:t xml:space="preserve">661-000-39-45 </w:t>
      </w:r>
    </w:p>
    <w:p w:rsidR="005D54A1" w:rsidRPr="001527D5" w:rsidRDefault="00E52731" w:rsidP="005D54A1">
      <w:pPr>
        <w:pStyle w:val="Akapitzlist"/>
        <w:spacing w:line="276" w:lineRule="auto"/>
        <w:ind w:hanging="424"/>
        <w:jc w:val="both"/>
      </w:pPr>
      <w:r>
        <w:rPr>
          <w:lang w:val="pl-PL"/>
        </w:rPr>
        <w:t>o</w:t>
      </w:r>
      <w:proofErr w:type="spellStart"/>
      <w:r w:rsidRPr="001527D5">
        <w:t>dbiorca</w:t>
      </w:r>
      <w:proofErr w:type="spellEnd"/>
      <w:r>
        <w:rPr>
          <w:lang w:val="pl-PL"/>
        </w:rPr>
        <w:t xml:space="preserve"> </w:t>
      </w:r>
      <w:r w:rsidR="005D54A1" w:rsidRPr="001527D5">
        <w:t>(podmiot</w:t>
      </w:r>
      <w:r>
        <w:rPr>
          <w:lang w:val="pl-PL"/>
        </w:rPr>
        <w:t>3</w:t>
      </w:r>
      <w:r w:rsidR="005D54A1" w:rsidRPr="001527D5">
        <w:t>): Urząd Miasta Ostrowca Świętokrzyskiego</w:t>
      </w:r>
    </w:p>
    <w:p w:rsidR="005D54A1" w:rsidRPr="001527D5" w:rsidRDefault="005D54A1" w:rsidP="005D54A1">
      <w:pPr>
        <w:pStyle w:val="Akapitzlist"/>
        <w:spacing w:line="276" w:lineRule="auto"/>
        <w:ind w:hanging="424"/>
        <w:jc w:val="both"/>
      </w:pPr>
      <w:r w:rsidRPr="001527D5">
        <w:t>ul. Jana Głogowskiego 3/5</w:t>
      </w:r>
    </w:p>
    <w:p w:rsidR="005D54A1" w:rsidRPr="001527D5" w:rsidRDefault="005D54A1" w:rsidP="005D54A1">
      <w:pPr>
        <w:pStyle w:val="Akapitzlist"/>
        <w:spacing w:line="276" w:lineRule="auto"/>
        <w:ind w:hanging="424"/>
        <w:jc w:val="both"/>
      </w:pPr>
      <w:r w:rsidRPr="001527D5">
        <w:t>27-400 Ostrowiec Świętokrzyski</w:t>
      </w:r>
      <w:r>
        <w:t xml:space="preserve"> </w:t>
      </w:r>
    </w:p>
    <w:p w:rsidR="005D54A1" w:rsidRDefault="005D54A1" w:rsidP="005D54A1">
      <w:pPr>
        <w:pStyle w:val="Akapitzlist"/>
        <w:spacing w:line="276" w:lineRule="auto"/>
        <w:ind w:hanging="424"/>
        <w:jc w:val="both"/>
      </w:pPr>
      <w:r w:rsidRPr="001527D5">
        <w:t>NIP:</w:t>
      </w:r>
      <w:r w:rsidR="00E52731">
        <w:rPr>
          <w:lang w:val="pl-PL"/>
        </w:rPr>
        <w:t xml:space="preserve"> </w:t>
      </w:r>
      <w:r w:rsidRPr="001527D5">
        <w:t>661-21-02-568</w:t>
      </w:r>
    </w:p>
    <w:p w:rsidR="005D54A1" w:rsidRPr="001527D5" w:rsidRDefault="005D54A1" w:rsidP="005D54A1">
      <w:pPr>
        <w:pStyle w:val="Akapitzlist"/>
        <w:spacing w:line="276" w:lineRule="auto"/>
        <w:ind w:hanging="424"/>
        <w:jc w:val="both"/>
      </w:pPr>
      <w:r>
        <w:t>rola: odbiorca faktury (JST-odbiorca)</w:t>
      </w:r>
    </w:p>
    <w:p w:rsidR="005D54A1" w:rsidRDefault="005D54A1" w:rsidP="005D54A1">
      <w:pPr>
        <w:pStyle w:val="Akapitzlist"/>
        <w:numPr>
          <w:ilvl w:val="0"/>
          <w:numId w:val="12"/>
        </w:numPr>
        <w:suppressAutoHyphens w:val="0"/>
        <w:spacing w:after="160" w:line="276" w:lineRule="auto"/>
        <w:ind w:left="426" w:hanging="426"/>
        <w:contextualSpacing/>
        <w:jc w:val="both"/>
      </w:pPr>
      <w:r w:rsidRPr="001527D5">
        <w:t xml:space="preserve">W przypadku awarii </w:t>
      </w:r>
      <w:proofErr w:type="spellStart"/>
      <w:r w:rsidRPr="001527D5">
        <w:t>KSeF</w:t>
      </w:r>
      <w:proofErr w:type="spellEnd"/>
      <w:r w:rsidRPr="001527D5">
        <w:t xml:space="preserve">, przed uzyskaniem dostępu do </w:t>
      </w:r>
      <w:proofErr w:type="spellStart"/>
      <w:r w:rsidRPr="001527D5">
        <w:t>KSeF</w:t>
      </w:r>
      <w:proofErr w:type="spellEnd"/>
      <w:r w:rsidRPr="001527D5">
        <w:t xml:space="preserve">, faktury będą tymczasowo wysyłane za pośrednictwem poczty elektronicznej, w formacie PDF, na adres e-mail: .......................... Za dzień doręczenia faktury uznaje się dzień faktycznego jej </w:t>
      </w:r>
      <w:r>
        <w:t>otrzymania</w:t>
      </w:r>
      <w:r w:rsidRPr="001527D5">
        <w:t xml:space="preserve"> przez Zamawiającego tj. wpływu wiadomości na skrzynkę poczty elektronicznej albo dzień przydzielenia jej numeru w </w:t>
      </w:r>
      <w:proofErr w:type="spellStart"/>
      <w:r w:rsidRPr="001527D5">
        <w:t>KSeF</w:t>
      </w:r>
      <w:proofErr w:type="spellEnd"/>
      <w:r w:rsidRPr="001527D5">
        <w:t xml:space="preserve"> – w zależności, które z tych zdarzeń nastąpiło wcześniej.</w:t>
      </w:r>
    </w:p>
    <w:p w:rsidR="005D54A1" w:rsidRDefault="005D54A1" w:rsidP="005D54A1">
      <w:pPr>
        <w:pStyle w:val="Akapitzlist"/>
        <w:numPr>
          <w:ilvl w:val="0"/>
          <w:numId w:val="12"/>
        </w:numPr>
        <w:tabs>
          <w:tab w:val="clear" w:pos="283"/>
          <w:tab w:val="num" w:pos="426"/>
        </w:tabs>
        <w:suppressAutoHyphens w:val="0"/>
        <w:spacing w:after="160" w:line="276" w:lineRule="auto"/>
        <w:ind w:left="284" w:hanging="284"/>
        <w:contextualSpacing/>
        <w:jc w:val="both"/>
      </w:pPr>
      <w:r>
        <w:t xml:space="preserve"> </w:t>
      </w:r>
      <w:r w:rsidRPr="006810D3">
        <w:t xml:space="preserve">W przypadku awarii całkowitej </w:t>
      </w:r>
      <w:proofErr w:type="spellStart"/>
      <w:r w:rsidRPr="006810D3">
        <w:t>KSeF</w:t>
      </w:r>
      <w:proofErr w:type="spellEnd"/>
      <w:r w:rsidRPr="006810D3">
        <w:t xml:space="preserve"> faktury będą wysyłane poza </w:t>
      </w:r>
      <w:proofErr w:type="spellStart"/>
      <w:r w:rsidRPr="006810D3">
        <w:t>KSeF</w:t>
      </w:r>
      <w:proofErr w:type="spellEnd"/>
      <w:r w:rsidRPr="006810D3">
        <w:t xml:space="preserve"> za pośrednictwem poczty elektronicznej, w formacie PDF, na adres e-mail: .......................... Za dzień doręczenia faktury uznaje się dzień faktycznego jej otrzymania przez Zamawiającego tj. wpływu wiadomości na skrzynkę poczty elektronicznej. </w:t>
      </w:r>
    </w:p>
    <w:p w:rsidR="005D54A1" w:rsidRDefault="005D54A1" w:rsidP="005D54A1">
      <w:pPr>
        <w:pStyle w:val="Akapitzlist"/>
        <w:numPr>
          <w:ilvl w:val="0"/>
          <w:numId w:val="12"/>
        </w:numPr>
        <w:tabs>
          <w:tab w:val="clear" w:pos="283"/>
          <w:tab w:val="num" w:pos="426"/>
        </w:tabs>
        <w:suppressAutoHyphens w:val="0"/>
        <w:spacing w:after="160" w:line="276" w:lineRule="auto"/>
        <w:ind w:left="284" w:hanging="284"/>
        <w:contextualSpacing/>
        <w:jc w:val="both"/>
      </w:pPr>
      <w:r>
        <w:t xml:space="preserve">Załączniki, które nie mogą zgodnie z obowiązującymi przepisami stanowić załącznika do faktury wystawionej w </w:t>
      </w:r>
      <w:proofErr w:type="spellStart"/>
      <w:r>
        <w:t>KSeF</w:t>
      </w:r>
      <w:proofErr w:type="spellEnd"/>
      <w:r>
        <w:t xml:space="preserve"> należy doręczyć Zamawiającemu, nie później niż w terminie 3 dni roboczych od daty doręczenia faktury, za pośrednictwem </w:t>
      </w:r>
      <w:r w:rsidRPr="001527D5">
        <w:t xml:space="preserve">poczty elektronicznej, </w:t>
      </w:r>
      <w:r>
        <w:br/>
      </w:r>
      <w:r w:rsidRPr="001527D5">
        <w:t>w formacie PDF, na adres e-mail: ..........................</w:t>
      </w:r>
      <w:r w:rsidRPr="00F52468">
        <w:t xml:space="preserve"> </w:t>
      </w:r>
      <w:r>
        <w:t xml:space="preserve">, </w:t>
      </w:r>
      <w:r w:rsidRPr="00F52468">
        <w:t>a w przypadku braku możliwości ich doręczenia w ten sposób – w formie papierowej</w:t>
      </w:r>
      <w:r>
        <w:t xml:space="preserve"> do siedziby Zamawiającego.</w:t>
      </w:r>
    </w:p>
    <w:p w:rsidR="005D54A1" w:rsidRDefault="005D54A1" w:rsidP="005D54A1">
      <w:pPr>
        <w:spacing w:after="120" w:line="276" w:lineRule="auto"/>
        <w:jc w:val="both"/>
      </w:pPr>
    </w:p>
    <w:p w:rsidR="000A6A8E" w:rsidRDefault="000A6A8E" w:rsidP="000A6A8E">
      <w:pPr>
        <w:spacing w:after="120" w:line="276" w:lineRule="auto"/>
        <w:jc w:val="center"/>
      </w:pPr>
      <w:r>
        <w:rPr>
          <w:b/>
        </w:rPr>
        <w:t>§ 4</w:t>
      </w:r>
    </w:p>
    <w:p w:rsidR="000A6A8E" w:rsidRDefault="000A6A8E" w:rsidP="000A6A8E">
      <w:pPr>
        <w:numPr>
          <w:ilvl w:val="0"/>
          <w:numId w:val="33"/>
        </w:numPr>
        <w:tabs>
          <w:tab w:val="left" w:pos="285"/>
        </w:tabs>
        <w:spacing w:after="120" w:line="276" w:lineRule="auto"/>
        <w:ind w:left="283" w:hanging="283"/>
        <w:jc w:val="both"/>
      </w:pPr>
      <w:r>
        <w:t>Wykonawca oświadcza, że:</w:t>
      </w:r>
    </w:p>
    <w:p w:rsidR="000A6A8E" w:rsidRDefault="000A6A8E" w:rsidP="000A6A8E">
      <w:pPr>
        <w:numPr>
          <w:ilvl w:val="0"/>
          <w:numId w:val="30"/>
        </w:numPr>
        <w:tabs>
          <w:tab w:val="clear" w:pos="720"/>
          <w:tab w:val="left" w:pos="735"/>
        </w:tabs>
        <w:spacing w:after="120" w:line="276" w:lineRule="auto"/>
        <w:ind w:left="737" w:hanging="397"/>
        <w:jc w:val="both"/>
      </w:pPr>
      <w:r>
        <w:t>zapoznał się z Specyfikacją Warunków Zamówienia wraz z załącznikami, nie wnosi do niej zastrzeżeń oraz potwierdza, że uwzględnił wymienione czynniki w oferowanej cenie i nie widzi przeszkód do pełnego, terminowego wykonania niniejszej umowy, bez konieczności ponoszenia przez Zamawiającego jakichkolwiek dodatkowych kosztów;</w:t>
      </w:r>
    </w:p>
    <w:p w:rsidR="000A6A8E" w:rsidRDefault="000A6A8E" w:rsidP="000A6A8E">
      <w:pPr>
        <w:numPr>
          <w:ilvl w:val="0"/>
          <w:numId w:val="30"/>
        </w:numPr>
        <w:tabs>
          <w:tab w:val="clear" w:pos="720"/>
          <w:tab w:val="left" w:pos="735"/>
        </w:tabs>
        <w:spacing w:after="120" w:line="276" w:lineRule="auto"/>
        <w:ind w:left="737" w:hanging="397"/>
        <w:jc w:val="both"/>
      </w:pPr>
      <w:r>
        <w:t>spełnia określone odrębnymi przepisami warunki niezbędne do wykonania umowy;</w:t>
      </w:r>
    </w:p>
    <w:p w:rsidR="000A6A8E" w:rsidRDefault="000A6A8E" w:rsidP="000A6A8E">
      <w:pPr>
        <w:numPr>
          <w:ilvl w:val="0"/>
          <w:numId w:val="30"/>
        </w:numPr>
        <w:tabs>
          <w:tab w:val="clear" w:pos="720"/>
          <w:tab w:val="left" w:pos="735"/>
        </w:tabs>
        <w:spacing w:after="120" w:line="276" w:lineRule="auto"/>
        <w:ind w:left="737" w:hanging="397"/>
        <w:jc w:val="both"/>
      </w:pPr>
      <w:r>
        <w:t>ma wystarczające doświadczenie i kwalifikacje do realizacji umowy;</w:t>
      </w:r>
    </w:p>
    <w:p w:rsidR="000A6A8E" w:rsidRDefault="000A6A8E" w:rsidP="000A6A8E">
      <w:pPr>
        <w:numPr>
          <w:ilvl w:val="0"/>
          <w:numId w:val="30"/>
        </w:numPr>
      </w:pPr>
      <w:r>
        <w:t>zobowiązuje się przedmiot umowy wykonać należycie</w:t>
      </w:r>
      <w:r w:rsidRPr="009B1B22">
        <w:t xml:space="preserve"> w zakresie określonym w opisie przedmiotu zamówienia</w:t>
      </w:r>
      <w:r>
        <w:t>.</w:t>
      </w:r>
    </w:p>
    <w:p w:rsidR="000A6A8E" w:rsidRDefault="000A6A8E" w:rsidP="000A6A8E">
      <w:pPr>
        <w:ind w:left="720"/>
      </w:pPr>
    </w:p>
    <w:p w:rsidR="000A6A8E" w:rsidRDefault="000A6A8E" w:rsidP="000A6A8E">
      <w:pPr>
        <w:tabs>
          <w:tab w:val="left" w:pos="345"/>
        </w:tabs>
        <w:spacing w:after="120" w:line="276" w:lineRule="auto"/>
        <w:ind w:left="737" w:hanging="737"/>
        <w:jc w:val="both"/>
      </w:pPr>
      <w:r>
        <w:t>2.</w:t>
      </w:r>
      <w:r>
        <w:tab/>
        <w:t>Wykonawca zobowiązany jest do:</w:t>
      </w:r>
    </w:p>
    <w:p w:rsidR="000A6A8E" w:rsidRDefault="000A6A8E" w:rsidP="000A6A8E">
      <w:pPr>
        <w:pStyle w:val="Akapitzlist"/>
        <w:numPr>
          <w:ilvl w:val="0"/>
          <w:numId w:val="25"/>
        </w:numPr>
        <w:tabs>
          <w:tab w:val="clear" w:pos="720"/>
          <w:tab w:val="left" w:pos="735"/>
        </w:tabs>
        <w:spacing w:line="276" w:lineRule="auto"/>
        <w:ind w:left="737" w:hanging="397"/>
        <w:jc w:val="both"/>
      </w:pPr>
      <w:r>
        <w:rPr>
          <w:lang w:val="pl-PL"/>
        </w:rPr>
        <w:t>wykonania przedmiotu umowy z należytą starannością, w terminie określonym w §2 ust. 1,</w:t>
      </w:r>
      <w:r w:rsidR="00F807F7">
        <w:rPr>
          <w:lang w:val="pl-PL"/>
        </w:rPr>
        <w:t xml:space="preserve"> </w:t>
      </w:r>
      <w:r>
        <w:rPr>
          <w:lang w:val="pl-PL"/>
        </w:rPr>
        <w:t>z uwzględnieniem profesjonalnego charakteru wykonywanych prac, zapewniając przy tym jak najpełniejszą ochronę praw i interesów Zamawiającego;</w:t>
      </w:r>
    </w:p>
    <w:p w:rsidR="000A6A8E" w:rsidRPr="004E2CA1" w:rsidRDefault="000A6A8E" w:rsidP="000A6A8E">
      <w:pPr>
        <w:pStyle w:val="Akapitzlist"/>
        <w:numPr>
          <w:ilvl w:val="0"/>
          <w:numId w:val="25"/>
        </w:numPr>
        <w:tabs>
          <w:tab w:val="clear" w:pos="720"/>
          <w:tab w:val="left" w:pos="735"/>
        </w:tabs>
        <w:spacing w:line="276" w:lineRule="auto"/>
        <w:ind w:left="737" w:hanging="397"/>
        <w:jc w:val="both"/>
      </w:pPr>
      <w:r>
        <w:rPr>
          <w:lang w:val="pl-PL"/>
        </w:rPr>
        <w:t xml:space="preserve">dostarczenia </w:t>
      </w:r>
      <w:r w:rsidR="00EF2CEB">
        <w:rPr>
          <w:lang w:val="pl-PL"/>
        </w:rPr>
        <w:t xml:space="preserve">urządzeń </w:t>
      </w:r>
      <w:r>
        <w:rPr>
          <w:lang w:val="pl-PL"/>
        </w:rPr>
        <w:t>fabrycznie now</w:t>
      </w:r>
      <w:r w:rsidR="00EF2CEB">
        <w:rPr>
          <w:lang w:val="pl-PL"/>
        </w:rPr>
        <w:t>ych</w:t>
      </w:r>
      <w:r>
        <w:rPr>
          <w:lang w:val="pl-PL"/>
        </w:rPr>
        <w:t>, woln</w:t>
      </w:r>
      <w:r w:rsidR="00EF2CEB">
        <w:rPr>
          <w:lang w:val="pl-PL"/>
        </w:rPr>
        <w:t>ych</w:t>
      </w:r>
      <w:r>
        <w:rPr>
          <w:lang w:val="pl-PL"/>
        </w:rPr>
        <w:t xml:space="preserve"> od wad oraz dopuszczon</w:t>
      </w:r>
      <w:r w:rsidR="00EF2CEB">
        <w:rPr>
          <w:lang w:val="pl-PL"/>
        </w:rPr>
        <w:t>ych</w:t>
      </w:r>
      <w:r>
        <w:rPr>
          <w:lang w:val="pl-PL"/>
        </w:rPr>
        <w:t xml:space="preserve"> do stosowania w placówkach oświatowych, które będzie posiadać odpowiednie atesty, </w:t>
      </w:r>
      <w:r>
        <w:rPr>
          <w:lang w:val="pl-PL"/>
        </w:rPr>
        <w:lastRenderedPageBreak/>
        <w:t>certyfikaty, świadectwa jakości i spełniać wymogi norm określonych obowiązującym prawem;</w:t>
      </w:r>
    </w:p>
    <w:p w:rsidR="000A6A8E" w:rsidRDefault="000A6A8E" w:rsidP="000A6A8E">
      <w:pPr>
        <w:pStyle w:val="Akapitzlist"/>
        <w:numPr>
          <w:ilvl w:val="0"/>
          <w:numId w:val="25"/>
        </w:numPr>
        <w:tabs>
          <w:tab w:val="clear" w:pos="720"/>
          <w:tab w:val="left" w:pos="735"/>
        </w:tabs>
        <w:spacing w:line="276" w:lineRule="auto"/>
        <w:ind w:left="737" w:hanging="397"/>
        <w:jc w:val="both"/>
        <w:rPr>
          <w:lang w:val="pl-PL"/>
        </w:rPr>
      </w:pPr>
      <w:r>
        <w:t xml:space="preserve">dostarczenia wraz z dostawą </w:t>
      </w:r>
      <w:r w:rsidR="00EF2CEB">
        <w:rPr>
          <w:lang w:val="pl-PL"/>
        </w:rPr>
        <w:t>urządzeń</w:t>
      </w:r>
      <w:r>
        <w:t xml:space="preserve"> oryginałów lub potwierdzonych za zgodność</w:t>
      </w:r>
      <w:r>
        <w:br/>
        <w:t xml:space="preserve">z oryginałami: certyfikatów lub atestów oraz instrukcji BHP w zakresie </w:t>
      </w:r>
      <w:r w:rsidR="00EF2CEB">
        <w:rPr>
          <w:lang w:val="pl-PL"/>
        </w:rPr>
        <w:t>ich</w:t>
      </w:r>
      <w:r>
        <w:t xml:space="preserve"> obsługi </w:t>
      </w:r>
      <w:r w:rsidR="00EF2CEB">
        <w:br/>
      </w:r>
      <w:r>
        <w:t>i eksploatacji;</w:t>
      </w:r>
    </w:p>
    <w:p w:rsidR="000A6A8E" w:rsidRDefault="000A6A8E" w:rsidP="000A6A8E">
      <w:pPr>
        <w:pStyle w:val="Akapitzlist"/>
        <w:numPr>
          <w:ilvl w:val="0"/>
          <w:numId w:val="25"/>
        </w:numPr>
        <w:tabs>
          <w:tab w:val="clear" w:pos="720"/>
          <w:tab w:val="left" w:pos="735"/>
        </w:tabs>
        <w:spacing w:line="276" w:lineRule="auto"/>
        <w:ind w:left="737" w:hanging="397"/>
        <w:jc w:val="both"/>
        <w:rPr>
          <w:lang w:val="pl-PL"/>
        </w:rPr>
      </w:pPr>
      <w:r>
        <w:rPr>
          <w:lang w:val="pl-PL"/>
        </w:rPr>
        <w:t xml:space="preserve">dostawy i montażu </w:t>
      </w:r>
      <w:r w:rsidR="00EF2CEB">
        <w:rPr>
          <w:lang w:val="pl-PL"/>
        </w:rPr>
        <w:t>urządzeń</w:t>
      </w:r>
      <w:r>
        <w:rPr>
          <w:lang w:val="pl-PL"/>
        </w:rPr>
        <w:t xml:space="preserve"> przewidzian</w:t>
      </w:r>
      <w:r w:rsidR="00EF2CEB">
        <w:rPr>
          <w:lang w:val="pl-PL"/>
        </w:rPr>
        <w:t>ych</w:t>
      </w:r>
      <w:r>
        <w:rPr>
          <w:lang w:val="pl-PL"/>
        </w:rPr>
        <w:t xml:space="preserve"> w Opisie Przedmiotu Zamówienia przez uprawnionych pracowników;</w:t>
      </w:r>
    </w:p>
    <w:p w:rsidR="000A6A8E" w:rsidRDefault="000A6A8E" w:rsidP="000A6A8E">
      <w:pPr>
        <w:pStyle w:val="Akapitzlist"/>
        <w:numPr>
          <w:ilvl w:val="0"/>
          <w:numId w:val="25"/>
        </w:numPr>
        <w:tabs>
          <w:tab w:val="clear" w:pos="720"/>
          <w:tab w:val="left" w:pos="735"/>
        </w:tabs>
        <w:spacing w:line="276" w:lineRule="auto"/>
        <w:ind w:left="737" w:hanging="397"/>
        <w:jc w:val="both"/>
        <w:rPr>
          <w:lang w:val="pl-PL"/>
        </w:rPr>
      </w:pPr>
      <w:r>
        <w:rPr>
          <w:lang w:val="pl-PL"/>
        </w:rPr>
        <w:t>pierwszego uruchomienia urządzeń;</w:t>
      </w:r>
    </w:p>
    <w:p w:rsidR="000A6A8E" w:rsidRDefault="000A6A8E" w:rsidP="000A6A8E">
      <w:pPr>
        <w:pStyle w:val="Akapitzlist"/>
        <w:numPr>
          <w:ilvl w:val="0"/>
          <w:numId w:val="25"/>
        </w:numPr>
        <w:tabs>
          <w:tab w:val="clear" w:pos="720"/>
          <w:tab w:val="left" w:pos="735"/>
        </w:tabs>
        <w:spacing w:line="276" w:lineRule="auto"/>
        <w:ind w:left="737" w:hanging="397"/>
        <w:jc w:val="both"/>
        <w:rPr>
          <w:color w:val="000000"/>
        </w:rPr>
      </w:pPr>
      <w:r>
        <w:rPr>
          <w:lang w:val="pl-PL"/>
        </w:rPr>
        <w:t xml:space="preserve">przeprowadzenia </w:t>
      </w:r>
      <w:r w:rsidR="00EF2CEB">
        <w:rPr>
          <w:lang w:val="pl-PL"/>
        </w:rPr>
        <w:t>szkolenia</w:t>
      </w:r>
      <w:r>
        <w:rPr>
          <w:lang w:val="pl-PL"/>
        </w:rPr>
        <w:t xml:space="preserve"> z obsługi </w:t>
      </w:r>
      <w:r w:rsidR="00EF2CEB">
        <w:rPr>
          <w:lang w:val="pl-PL"/>
        </w:rPr>
        <w:t xml:space="preserve">i użytkowania </w:t>
      </w:r>
      <w:r>
        <w:rPr>
          <w:lang w:val="pl-PL"/>
        </w:rPr>
        <w:t>urządzeń;</w:t>
      </w:r>
      <w:r>
        <w:rPr>
          <w:color w:val="000000"/>
        </w:rPr>
        <w:t xml:space="preserve"> </w:t>
      </w:r>
    </w:p>
    <w:p w:rsidR="000A6A8E" w:rsidRDefault="000A6A8E" w:rsidP="000A6A8E">
      <w:pPr>
        <w:pStyle w:val="Akapitzlist"/>
        <w:numPr>
          <w:ilvl w:val="0"/>
          <w:numId w:val="25"/>
        </w:numPr>
        <w:tabs>
          <w:tab w:val="clear" w:pos="720"/>
          <w:tab w:val="left" w:pos="735"/>
        </w:tabs>
        <w:spacing w:line="276" w:lineRule="auto"/>
        <w:ind w:left="737" w:hanging="397"/>
        <w:jc w:val="both"/>
      </w:pPr>
      <w:r>
        <w:rPr>
          <w:color w:val="000000"/>
        </w:rPr>
        <w:t>przygotowani</w:t>
      </w:r>
      <w:r w:rsidR="00EF2CEB">
        <w:rPr>
          <w:color w:val="000000"/>
          <w:lang w:val="pl-PL"/>
        </w:rPr>
        <w:t>a</w:t>
      </w:r>
      <w:r>
        <w:rPr>
          <w:color w:val="000000"/>
        </w:rPr>
        <w:t xml:space="preserve"> dokumentacji powykonawczej niezbędnej do dokonania odbioru</w:t>
      </w:r>
      <w:r>
        <w:rPr>
          <w:lang w:val="pl-PL"/>
        </w:rPr>
        <w:t>;</w:t>
      </w:r>
    </w:p>
    <w:p w:rsidR="000A6A8E" w:rsidRDefault="00EF2CEB" w:rsidP="000A6A8E">
      <w:pPr>
        <w:pStyle w:val="Akapitzlist"/>
        <w:numPr>
          <w:ilvl w:val="0"/>
          <w:numId w:val="25"/>
        </w:numPr>
        <w:tabs>
          <w:tab w:val="clear" w:pos="720"/>
          <w:tab w:val="left" w:pos="735"/>
        </w:tabs>
        <w:spacing w:line="276" w:lineRule="auto"/>
        <w:ind w:left="737" w:hanging="397"/>
        <w:jc w:val="both"/>
      </w:pPr>
      <w:r>
        <w:rPr>
          <w:lang w:val="pl-PL"/>
        </w:rPr>
        <w:t>zagospodarowania</w:t>
      </w:r>
      <w:r w:rsidR="000A6A8E">
        <w:t xml:space="preserve"> </w:t>
      </w:r>
      <w:r>
        <w:rPr>
          <w:lang w:val="pl-PL"/>
        </w:rPr>
        <w:t xml:space="preserve">w sposób selektywny </w:t>
      </w:r>
      <w:r w:rsidR="000A6A8E">
        <w:t xml:space="preserve">odpadów powstałych podczas montażu </w:t>
      </w:r>
      <w:r>
        <w:rPr>
          <w:lang w:val="pl-PL"/>
        </w:rPr>
        <w:t>urządzeń</w:t>
      </w:r>
      <w:r w:rsidR="000A6A8E">
        <w:t xml:space="preserve"> – zgodnie z przepisami ustawy o odpadach. </w:t>
      </w:r>
      <w:r>
        <w:rPr>
          <w:lang w:val="pl-PL"/>
        </w:rPr>
        <w:t>Zagospodarowanie</w:t>
      </w:r>
      <w:r w:rsidR="000A6A8E">
        <w:t xml:space="preserve"> odpadów– zgodnie z obowiązującymi w tym zakresie przepisami prawa i wytycznymi dotyczącymi DNSH.</w:t>
      </w:r>
    </w:p>
    <w:p w:rsidR="000A6A8E" w:rsidRPr="00EF2CEB" w:rsidRDefault="000A6A8E" w:rsidP="000A6A8E">
      <w:pPr>
        <w:pStyle w:val="Akapitzlist"/>
        <w:numPr>
          <w:ilvl w:val="0"/>
          <w:numId w:val="25"/>
        </w:numPr>
        <w:tabs>
          <w:tab w:val="clear" w:pos="720"/>
          <w:tab w:val="left" w:pos="735"/>
        </w:tabs>
        <w:spacing w:line="276" w:lineRule="auto"/>
        <w:ind w:left="737" w:hanging="397"/>
        <w:jc w:val="both"/>
        <w:rPr>
          <w:rStyle w:val="fontstyle01"/>
          <w:sz w:val="24"/>
          <w:szCs w:val="24"/>
        </w:rPr>
      </w:pPr>
      <w:r w:rsidRPr="00EF2CEB">
        <w:t>zapewnienia środków, maszyn i urządzeń, doświadczonego oraz wykwalifikowanego</w:t>
      </w:r>
      <w:r w:rsidRPr="00EF2CEB">
        <w:br/>
        <w:t>i uprawnionego personelu niezbędnego do realizacji przedmiotu umowy</w:t>
      </w:r>
      <w:r w:rsidR="00EF2CEB" w:rsidRPr="00EF2CEB">
        <w:rPr>
          <w:lang w:val="pl-PL"/>
        </w:rPr>
        <w:t xml:space="preserve"> na własny koszt</w:t>
      </w:r>
      <w:r w:rsidRPr="00EF2CEB">
        <w:t>;</w:t>
      </w:r>
    </w:p>
    <w:p w:rsidR="000A6A8E" w:rsidRPr="00EF2CEB" w:rsidRDefault="000A6A8E" w:rsidP="000A6A8E">
      <w:pPr>
        <w:pStyle w:val="Akapitzlist"/>
        <w:numPr>
          <w:ilvl w:val="0"/>
          <w:numId w:val="25"/>
        </w:numPr>
        <w:tabs>
          <w:tab w:val="clear" w:pos="720"/>
          <w:tab w:val="left" w:pos="735"/>
        </w:tabs>
        <w:spacing w:line="276" w:lineRule="auto"/>
        <w:ind w:left="737" w:hanging="397"/>
        <w:jc w:val="both"/>
        <w:rPr>
          <w:rStyle w:val="fontstyle01"/>
          <w:sz w:val="24"/>
          <w:szCs w:val="24"/>
        </w:rPr>
      </w:pPr>
      <w:r w:rsidRPr="00EF2CEB">
        <w:rPr>
          <w:rStyle w:val="fontstyle01"/>
          <w:sz w:val="24"/>
          <w:szCs w:val="24"/>
        </w:rPr>
        <w:t>uporządkowania terenu prowadzenia prac oraz terenów przyległych, jeżeli z takich Wykonawca korzystał</w:t>
      </w:r>
      <w:r w:rsidR="00F807F7">
        <w:rPr>
          <w:rStyle w:val="fontstyle01"/>
          <w:sz w:val="24"/>
          <w:szCs w:val="24"/>
          <w:lang w:val="pl-PL"/>
        </w:rPr>
        <w:t>.</w:t>
      </w:r>
    </w:p>
    <w:p w:rsidR="000A6A8E" w:rsidRDefault="000A6A8E" w:rsidP="000A6A8E">
      <w:pPr>
        <w:tabs>
          <w:tab w:val="left" w:pos="345"/>
        </w:tabs>
        <w:spacing w:after="120" w:line="276" w:lineRule="auto"/>
        <w:ind w:left="340" w:hanging="340"/>
        <w:jc w:val="both"/>
      </w:pPr>
      <w:r>
        <w:t>3.</w:t>
      </w:r>
      <w:r>
        <w:tab/>
        <w:t xml:space="preserve">Do obowiązków Zamawiającego należy: </w:t>
      </w:r>
    </w:p>
    <w:p w:rsidR="000A6A8E" w:rsidRDefault="000A6A8E" w:rsidP="000A6A8E">
      <w:pPr>
        <w:numPr>
          <w:ilvl w:val="0"/>
          <w:numId w:val="34"/>
        </w:numPr>
        <w:tabs>
          <w:tab w:val="clear" w:pos="720"/>
          <w:tab w:val="left" w:pos="735"/>
        </w:tabs>
        <w:spacing w:after="120" w:line="276" w:lineRule="auto"/>
        <w:ind w:left="737" w:hanging="397"/>
        <w:jc w:val="both"/>
      </w:pPr>
      <w:r>
        <w:t xml:space="preserve">dokonania odbioru z udziałem obu stron Umowy, w terminie do </w:t>
      </w:r>
      <w:r w:rsidR="00EF2CEB">
        <w:t>3</w:t>
      </w:r>
      <w:r>
        <w:t xml:space="preserve"> dni od daty skutecznego zgłoszenia zakończenia realizacji umowy,</w:t>
      </w:r>
    </w:p>
    <w:p w:rsidR="000A6A8E" w:rsidRDefault="000A6A8E" w:rsidP="000A6A8E">
      <w:pPr>
        <w:numPr>
          <w:ilvl w:val="0"/>
          <w:numId w:val="34"/>
        </w:numPr>
        <w:tabs>
          <w:tab w:val="clear" w:pos="720"/>
          <w:tab w:val="left" w:pos="735"/>
        </w:tabs>
        <w:spacing w:after="120" w:line="276" w:lineRule="auto"/>
        <w:ind w:left="737" w:hanging="397"/>
        <w:jc w:val="both"/>
        <w:rPr>
          <w:b/>
        </w:rPr>
      </w:pPr>
      <w:r>
        <w:t xml:space="preserve">zapłata Wykonawcy wynagrodzenia za dostarczone, zainstalowane i uruchomione </w:t>
      </w:r>
      <w:r w:rsidR="00EF2CEB">
        <w:t>urządzenia</w:t>
      </w:r>
      <w:r>
        <w:t>.</w:t>
      </w:r>
    </w:p>
    <w:p w:rsidR="000A6A8E" w:rsidRDefault="000A6A8E" w:rsidP="000A6A8E">
      <w:pPr>
        <w:tabs>
          <w:tab w:val="left" w:pos="285"/>
        </w:tabs>
        <w:spacing w:after="119" w:line="276" w:lineRule="auto"/>
        <w:ind w:left="720"/>
        <w:jc w:val="center"/>
      </w:pPr>
      <w:r>
        <w:rPr>
          <w:b/>
        </w:rPr>
        <w:t>§ 5</w:t>
      </w:r>
    </w:p>
    <w:p w:rsidR="000A6A8E" w:rsidRDefault="000A6A8E" w:rsidP="000A6A8E">
      <w:pPr>
        <w:numPr>
          <w:ilvl w:val="0"/>
          <w:numId w:val="35"/>
        </w:numPr>
        <w:tabs>
          <w:tab w:val="left" w:pos="285"/>
        </w:tabs>
        <w:spacing w:after="119" w:line="276" w:lineRule="auto"/>
        <w:ind w:left="283" w:hanging="283"/>
        <w:jc w:val="both"/>
      </w:pPr>
      <w:r>
        <w:t>Strony zobowiązują się do porozumiewania w toku realizacji niniejszej umowy na piśmie poprzez korespondencję doręczaną adresatowi za pokwitowaniem/potwierdzeniem odbioru oraz elektronicznie</w:t>
      </w:r>
      <w:r>
        <w:rPr>
          <w:lang w:val="x-none"/>
        </w:rPr>
        <w:t>.</w:t>
      </w:r>
    </w:p>
    <w:p w:rsidR="000A6A8E" w:rsidRDefault="000A6A8E" w:rsidP="000A6A8E">
      <w:pPr>
        <w:numPr>
          <w:ilvl w:val="0"/>
          <w:numId w:val="35"/>
        </w:numPr>
        <w:tabs>
          <w:tab w:val="left" w:pos="285"/>
        </w:tabs>
        <w:spacing w:after="119" w:line="276" w:lineRule="auto"/>
        <w:ind w:left="283" w:hanging="283"/>
        <w:jc w:val="both"/>
      </w:pPr>
      <w:r>
        <w:t>Zakres umowy, które Wykonawca będzie realizowany osobiście: …</w:t>
      </w:r>
      <w:r w:rsidR="00503454">
        <w:t>……….</w:t>
      </w:r>
      <w:r>
        <w:t>.</w:t>
      </w:r>
    </w:p>
    <w:p w:rsidR="000A6A8E" w:rsidRDefault="000A6A8E" w:rsidP="000A6A8E">
      <w:pPr>
        <w:numPr>
          <w:ilvl w:val="0"/>
          <w:numId w:val="35"/>
        </w:numPr>
        <w:tabs>
          <w:tab w:val="left" w:pos="285"/>
        </w:tabs>
        <w:spacing w:after="119" w:line="276" w:lineRule="auto"/>
        <w:ind w:left="283" w:hanging="283"/>
        <w:jc w:val="both"/>
      </w:pPr>
      <w:r>
        <w:t>Zakres umowy, które Wykonawca będzie realizował za pomocą Podwykonawc</w:t>
      </w:r>
      <w:r w:rsidR="00F807F7">
        <w:t>ów</w:t>
      </w:r>
      <w:r w:rsidR="00FF7D86">
        <w:t>…………</w:t>
      </w:r>
    </w:p>
    <w:p w:rsidR="000C0472" w:rsidRDefault="000C0472" w:rsidP="000A6A8E">
      <w:pPr>
        <w:spacing w:after="120" w:line="276" w:lineRule="auto"/>
        <w:jc w:val="center"/>
        <w:rPr>
          <w:b/>
        </w:rPr>
      </w:pPr>
    </w:p>
    <w:p w:rsidR="00FF7D86" w:rsidRDefault="00FF7D86" w:rsidP="000A6A8E">
      <w:pPr>
        <w:spacing w:after="120" w:line="276" w:lineRule="auto"/>
        <w:jc w:val="center"/>
        <w:rPr>
          <w:b/>
        </w:rPr>
      </w:pPr>
    </w:p>
    <w:p w:rsidR="000C0472" w:rsidRDefault="000C0472" w:rsidP="000A6A8E">
      <w:pPr>
        <w:spacing w:after="120" w:line="276" w:lineRule="auto"/>
        <w:jc w:val="center"/>
        <w:rPr>
          <w:b/>
        </w:rPr>
      </w:pPr>
    </w:p>
    <w:p w:rsidR="000A6A8E" w:rsidRDefault="000A6A8E" w:rsidP="000A6A8E">
      <w:pPr>
        <w:spacing w:after="120" w:line="276" w:lineRule="auto"/>
        <w:jc w:val="center"/>
      </w:pPr>
      <w:r>
        <w:rPr>
          <w:b/>
        </w:rPr>
        <w:t>§</w:t>
      </w:r>
      <w:bookmarkStart w:id="2" w:name="_Hlk534809030_kopia_1"/>
      <w:bookmarkEnd w:id="2"/>
      <w:r w:rsidR="000C0472">
        <w:rPr>
          <w:b/>
        </w:rPr>
        <w:t>6</w:t>
      </w:r>
    </w:p>
    <w:p w:rsidR="000A6A8E" w:rsidRDefault="000A6A8E" w:rsidP="000A6A8E">
      <w:pPr>
        <w:numPr>
          <w:ilvl w:val="0"/>
          <w:numId w:val="39"/>
        </w:numPr>
        <w:tabs>
          <w:tab w:val="left" w:pos="285"/>
        </w:tabs>
        <w:spacing w:after="120" w:line="276" w:lineRule="auto"/>
        <w:ind w:left="283" w:hanging="283"/>
        <w:jc w:val="both"/>
      </w:pPr>
      <w:r>
        <w:t xml:space="preserve">Odbiór </w:t>
      </w:r>
      <w:r w:rsidR="00503454">
        <w:t>realizacji przedmiotu umowy:</w:t>
      </w:r>
    </w:p>
    <w:p w:rsidR="000A6A8E" w:rsidRDefault="00503454" w:rsidP="000A6A8E">
      <w:pPr>
        <w:pStyle w:val="Akapitzlist"/>
        <w:numPr>
          <w:ilvl w:val="0"/>
          <w:numId w:val="37"/>
        </w:numPr>
        <w:tabs>
          <w:tab w:val="left" w:pos="675"/>
        </w:tabs>
        <w:spacing w:line="276" w:lineRule="auto"/>
        <w:ind w:left="680" w:hanging="397"/>
        <w:jc w:val="both"/>
      </w:pPr>
      <w:r>
        <w:rPr>
          <w:lang w:val="pl-PL"/>
        </w:rPr>
        <w:t>w</w:t>
      </w:r>
      <w:r w:rsidR="000A6A8E">
        <w:t xml:space="preserve"> odbiorze końcowym uczestniczyć będą przedstawiciele Zamawiającego </w:t>
      </w:r>
      <w:r>
        <w:br/>
      </w:r>
      <w:r w:rsidR="000A6A8E">
        <w:t>i Wykonawcy</w:t>
      </w:r>
      <w:r w:rsidR="00F807F7">
        <w:rPr>
          <w:lang w:val="pl-PL"/>
        </w:rPr>
        <w:t>,</w:t>
      </w:r>
    </w:p>
    <w:p w:rsidR="000A6A8E" w:rsidRDefault="000A6A8E" w:rsidP="00E5399F">
      <w:pPr>
        <w:pStyle w:val="Akapitzlist"/>
        <w:numPr>
          <w:ilvl w:val="0"/>
          <w:numId w:val="37"/>
        </w:numPr>
        <w:tabs>
          <w:tab w:val="left" w:pos="675"/>
        </w:tabs>
        <w:spacing w:line="276" w:lineRule="auto"/>
        <w:ind w:left="680" w:hanging="397"/>
        <w:jc w:val="both"/>
      </w:pPr>
      <w:r>
        <w:t xml:space="preserve">Wykonawca zobowiązany jest do przekazania Zamawiającemu najpóźniej </w:t>
      </w:r>
      <w:r w:rsidR="00503454">
        <w:rPr>
          <w:lang w:val="pl-PL"/>
        </w:rPr>
        <w:t xml:space="preserve">w dniu </w:t>
      </w:r>
      <w:r>
        <w:t xml:space="preserve"> odbioru kompletnej dokumentacji powykonawczej niezbędnej do odbioru, </w:t>
      </w:r>
      <w:r w:rsidR="00503454">
        <w:br/>
      </w:r>
      <w:r>
        <w:lastRenderedPageBreak/>
        <w:t>w szczególności: atestów, deklaracji właściwości użytkowych, deklaracji zgodności, kart gwarancyjnych, instrukcji obsługi, potwierdzenia przeszkolenia pracowników</w:t>
      </w:r>
      <w:r w:rsidR="00E5399F">
        <w:rPr>
          <w:lang w:val="pl-PL"/>
        </w:rPr>
        <w:t xml:space="preserve"> szkoły </w:t>
      </w:r>
      <w:proofErr w:type="spellStart"/>
      <w:r w:rsidR="00E5399F">
        <w:rPr>
          <w:lang w:val="pl-PL"/>
        </w:rPr>
        <w:t>itp</w:t>
      </w:r>
      <w:proofErr w:type="spellEnd"/>
      <w:r>
        <w:t>.</w:t>
      </w:r>
      <w:r w:rsidR="00F807F7">
        <w:rPr>
          <w:lang w:val="pl-PL"/>
        </w:rPr>
        <w:t>,</w:t>
      </w:r>
    </w:p>
    <w:p w:rsidR="000A6A8E" w:rsidRDefault="000A6A8E" w:rsidP="000A6A8E">
      <w:pPr>
        <w:pStyle w:val="Akapitzlist"/>
        <w:numPr>
          <w:ilvl w:val="0"/>
          <w:numId w:val="37"/>
        </w:numPr>
        <w:tabs>
          <w:tab w:val="left" w:pos="675"/>
        </w:tabs>
        <w:spacing w:line="276" w:lineRule="auto"/>
        <w:ind w:left="680" w:hanging="397"/>
        <w:jc w:val="both"/>
      </w:pPr>
      <w:r>
        <w:t xml:space="preserve">Zamawiający wyznaczy termin odbioru końcowego do </w:t>
      </w:r>
      <w:r w:rsidR="00E5399F">
        <w:rPr>
          <w:lang w:val="pl-PL"/>
        </w:rPr>
        <w:t>3</w:t>
      </w:r>
      <w:r>
        <w:t xml:space="preserve"> dni licząc od dnia poprawnego</w:t>
      </w:r>
      <w:r>
        <w:br/>
        <w:t>i skutecznego zgłoszenia przez Wykonawcę gotowości do odbioru,</w:t>
      </w:r>
    </w:p>
    <w:p w:rsidR="000A6A8E" w:rsidRDefault="000A6A8E" w:rsidP="000A6A8E">
      <w:pPr>
        <w:pStyle w:val="Akapitzlist"/>
        <w:numPr>
          <w:ilvl w:val="0"/>
          <w:numId w:val="37"/>
        </w:numPr>
        <w:tabs>
          <w:tab w:val="left" w:pos="735"/>
        </w:tabs>
        <w:spacing w:line="276" w:lineRule="auto"/>
        <w:ind w:left="737" w:hanging="454"/>
        <w:jc w:val="both"/>
      </w:pPr>
      <w:r>
        <w:t>Zamawiający może podjąć decyzję o przerwaniu czynności odbioru końcowego, jeżeli</w:t>
      </w:r>
      <w:r>
        <w:br/>
        <w:t>w czasie tych czynności ujawniono istnienie wad, które uniemożliwiają użytkowanie przedmiotu umowy zgodnie z przeznaczeniem, aż do czasu usunięcia wad,</w:t>
      </w:r>
    </w:p>
    <w:p w:rsidR="000A6A8E" w:rsidRDefault="000A6A8E" w:rsidP="000A6A8E">
      <w:pPr>
        <w:pStyle w:val="Akapitzlist"/>
        <w:numPr>
          <w:ilvl w:val="0"/>
          <w:numId w:val="37"/>
        </w:numPr>
        <w:tabs>
          <w:tab w:val="left" w:pos="735"/>
        </w:tabs>
        <w:spacing w:line="276" w:lineRule="auto"/>
        <w:ind w:left="737" w:hanging="454"/>
        <w:jc w:val="both"/>
      </w:pPr>
      <w:r>
        <w:t>jeżeli w toku czynności odbioru końcowego zostaną stwierdzone wady lub usterki, Zamawiającemu przysługują uprawnienia jak niżej:</w:t>
      </w:r>
    </w:p>
    <w:p w:rsidR="000A6A8E" w:rsidRDefault="000A6A8E" w:rsidP="000A6A8E">
      <w:pPr>
        <w:pStyle w:val="Akapitzlist"/>
        <w:numPr>
          <w:ilvl w:val="1"/>
          <w:numId w:val="38"/>
        </w:numPr>
        <w:spacing w:line="276" w:lineRule="auto"/>
        <w:ind w:left="1020" w:hanging="283"/>
        <w:jc w:val="both"/>
      </w:pPr>
      <w:r>
        <w:t xml:space="preserve">jeśli wady lub usterki nadają się do usunięcia – </w:t>
      </w:r>
      <w:r w:rsidR="00F807F7">
        <w:rPr>
          <w:lang w:val="pl-PL"/>
        </w:rPr>
        <w:t>zamawiający wyznacza termin na ich usunięcie</w:t>
      </w:r>
      <w:r>
        <w:rPr>
          <w:lang w:val="pl-PL"/>
        </w:rPr>
        <w:t>,</w:t>
      </w:r>
    </w:p>
    <w:p w:rsidR="000A6A8E" w:rsidRDefault="000A6A8E" w:rsidP="000A6A8E">
      <w:pPr>
        <w:pStyle w:val="Akapitzlist"/>
        <w:numPr>
          <w:ilvl w:val="1"/>
          <w:numId w:val="38"/>
        </w:numPr>
        <w:spacing w:line="276" w:lineRule="auto"/>
        <w:ind w:left="1020" w:hanging="283"/>
        <w:jc w:val="both"/>
      </w:pPr>
      <w:r>
        <w:t xml:space="preserve">jeżeli wady lub usterki nie nadają się do usunięcia – to: jeżeli nie uniemożliwiają użytkowania przedmiotu odbioru zgodnie z jego przeznaczeniem, Zamawiający może obniżyć odpowiednio wynagrodzenie, zaś jeżeli uniemożliwiają użytkowanie przedmiotu odbioru zgodnie z przeznaczeniem, Zamawiający może odstąpić od niniejszej umowy lub żądać wykonania przedmiotu </w:t>
      </w:r>
      <w:r w:rsidR="00F807F7">
        <w:rPr>
          <w:lang w:val="pl-PL"/>
        </w:rPr>
        <w:t>umowy</w:t>
      </w:r>
      <w:r>
        <w:t xml:space="preserve"> po raz drugi</w:t>
      </w:r>
      <w:r w:rsidR="00F807F7">
        <w:rPr>
          <w:lang w:val="pl-PL"/>
        </w:rPr>
        <w:t>,</w:t>
      </w:r>
    </w:p>
    <w:p w:rsidR="000A6A8E" w:rsidRDefault="000A6A8E" w:rsidP="000A6A8E">
      <w:pPr>
        <w:pStyle w:val="Akapitzlist"/>
        <w:numPr>
          <w:ilvl w:val="0"/>
          <w:numId w:val="37"/>
        </w:numPr>
        <w:spacing w:line="276" w:lineRule="auto"/>
        <w:ind w:left="737" w:hanging="510"/>
        <w:jc w:val="both"/>
      </w:pPr>
      <w:r>
        <w:t>Wykonawca zobowiązuje się do usunięcia wad lub usterek na swój koszt, bez względu na wysokość związanych z tym kosztów</w:t>
      </w:r>
      <w:r w:rsidR="00F807F7">
        <w:rPr>
          <w:lang w:val="pl-PL"/>
        </w:rPr>
        <w:t>,</w:t>
      </w:r>
    </w:p>
    <w:p w:rsidR="000A6A8E" w:rsidRDefault="000A6A8E" w:rsidP="000A6A8E">
      <w:pPr>
        <w:pStyle w:val="Akapitzlist"/>
        <w:numPr>
          <w:ilvl w:val="0"/>
          <w:numId w:val="37"/>
        </w:numPr>
        <w:spacing w:line="276" w:lineRule="auto"/>
        <w:ind w:left="737" w:hanging="510"/>
        <w:jc w:val="both"/>
      </w:pPr>
      <w:r>
        <w:t xml:space="preserve">Wykonawca zobowiązany jest przystąpić do usunięcia wad lub usterek w ciągu trzech dni roboczych od daty ich zgłoszenia przez Zamawiającego i dokonać usunięcia wad </w:t>
      </w:r>
      <w:r w:rsidR="00E5399F">
        <w:br/>
      </w:r>
      <w:r>
        <w:t>i usterek w terminie 7 dni od dnia zgłoszenia przez Zamawiającego</w:t>
      </w:r>
      <w:r w:rsidR="00F807F7">
        <w:rPr>
          <w:lang w:val="pl-PL"/>
        </w:rPr>
        <w:t>,</w:t>
      </w:r>
    </w:p>
    <w:p w:rsidR="000A6A8E" w:rsidRDefault="00F807F7" w:rsidP="000A6A8E">
      <w:pPr>
        <w:pStyle w:val="Akapitzlist"/>
        <w:numPr>
          <w:ilvl w:val="0"/>
          <w:numId w:val="37"/>
        </w:numPr>
        <w:spacing w:line="276" w:lineRule="auto"/>
        <w:ind w:left="737" w:hanging="510"/>
        <w:jc w:val="both"/>
      </w:pPr>
      <w:r>
        <w:rPr>
          <w:lang w:val="pl-PL"/>
        </w:rPr>
        <w:t>o</w:t>
      </w:r>
      <w:r w:rsidR="000A6A8E">
        <w:t xml:space="preserve"> fakcie usunięcia wad i usterek Wykonawca zawiadomi Zamawiającego, żądając jednocześnie wyznaczenia terminu odbioru robót w zakresie uprzednio zakwestionowanym jako wadliwy</w:t>
      </w:r>
      <w:r>
        <w:rPr>
          <w:lang w:val="pl-PL"/>
        </w:rPr>
        <w:t>,</w:t>
      </w:r>
    </w:p>
    <w:p w:rsidR="000A6A8E" w:rsidRDefault="000C0472" w:rsidP="000A6A8E">
      <w:pPr>
        <w:pStyle w:val="Akapitzlist"/>
        <w:numPr>
          <w:ilvl w:val="0"/>
          <w:numId w:val="37"/>
        </w:numPr>
        <w:spacing w:line="276" w:lineRule="auto"/>
        <w:ind w:left="737" w:hanging="510"/>
        <w:jc w:val="both"/>
      </w:pPr>
      <w:r>
        <w:t>odbiór</w:t>
      </w:r>
      <w:r w:rsidR="000A6A8E">
        <w:t xml:space="preserve"> przedmiotu niniejszej umowy dokonywany będzie w oparciu o SWZ wraz</w:t>
      </w:r>
      <w:r w:rsidR="000A6A8E">
        <w:br/>
        <w:t>z załącznikami, obowiązującymi przepisami i normami.</w:t>
      </w:r>
    </w:p>
    <w:p w:rsidR="000A6A8E" w:rsidRDefault="000A6A8E" w:rsidP="000A6A8E">
      <w:pPr>
        <w:pStyle w:val="Akapitzlist"/>
        <w:tabs>
          <w:tab w:val="left" w:pos="285"/>
        </w:tabs>
        <w:spacing w:after="119" w:line="276" w:lineRule="auto"/>
        <w:ind w:left="283" w:hanging="283"/>
        <w:jc w:val="both"/>
      </w:pPr>
      <w:r>
        <w:t>2.</w:t>
      </w:r>
      <w:r>
        <w:tab/>
        <w:t>Odbiór ostateczny po okresie rękojmi będzie dokonywany przez Zamawiającego</w:t>
      </w:r>
      <w:r>
        <w:br/>
        <w:t>z udziałem Wykonawcy w formie protokolarnej i ma na celu stwierdzenie wykonania przez Wykonawcę zobowiązań wynikających z gwarancji i rękojmi.</w:t>
      </w:r>
    </w:p>
    <w:p w:rsidR="00F807F7" w:rsidRDefault="00F807F7" w:rsidP="000A6A8E">
      <w:pPr>
        <w:pStyle w:val="Akapitzlist"/>
        <w:tabs>
          <w:tab w:val="left" w:pos="285"/>
        </w:tabs>
        <w:spacing w:after="119" w:line="276" w:lineRule="auto"/>
        <w:ind w:left="283" w:hanging="283"/>
        <w:jc w:val="both"/>
        <w:rPr>
          <w:b/>
        </w:rPr>
      </w:pPr>
    </w:p>
    <w:p w:rsidR="000A6A8E" w:rsidRDefault="000A6A8E" w:rsidP="000A6A8E">
      <w:pPr>
        <w:spacing w:after="120" w:line="276" w:lineRule="auto"/>
        <w:jc w:val="center"/>
        <w:rPr>
          <w:bCs/>
        </w:rPr>
      </w:pPr>
      <w:r>
        <w:rPr>
          <w:b/>
        </w:rPr>
        <w:t xml:space="preserve">§ </w:t>
      </w:r>
      <w:r w:rsidR="000C0472">
        <w:rPr>
          <w:b/>
        </w:rPr>
        <w:t>7</w:t>
      </w:r>
    </w:p>
    <w:p w:rsidR="000A6A8E" w:rsidRDefault="000A6A8E" w:rsidP="000A6A8E">
      <w:pPr>
        <w:numPr>
          <w:ilvl w:val="0"/>
          <w:numId w:val="26"/>
        </w:numPr>
        <w:tabs>
          <w:tab w:val="left" w:pos="284"/>
        </w:tabs>
        <w:spacing w:after="120"/>
        <w:ind w:left="284" w:hanging="284"/>
        <w:jc w:val="both"/>
        <w:rPr>
          <w:bCs/>
        </w:rPr>
      </w:pPr>
      <w:r>
        <w:rPr>
          <w:bCs/>
        </w:rPr>
        <w:t>Wykonawca udziela Zamawiającemu rękojmi na okres ….. na wykonany przedmiot umowy</w:t>
      </w:r>
      <w:r w:rsidR="00F807F7">
        <w:rPr>
          <w:bCs/>
        </w:rPr>
        <w:t>, w tym na urządzenia i montaż</w:t>
      </w:r>
      <w:r w:rsidR="00FF7D86">
        <w:rPr>
          <w:bCs/>
        </w:rPr>
        <w:t>,</w:t>
      </w:r>
      <w:r>
        <w:rPr>
          <w:bCs/>
        </w:rPr>
        <w:t xml:space="preserve"> licząc od dnia podpisania końcowego protokołu odbioru.</w:t>
      </w:r>
    </w:p>
    <w:p w:rsidR="000A6A8E" w:rsidRDefault="000A6A8E" w:rsidP="000A6A8E">
      <w:pPr>
        <w:numPr>
          <w:ilvl w:val="0"/>
          <w:numId w:val="26"/>
        </w:numPr>
        <w:tabs>
          <w:tab w:val="left" w:pos="284"/>
        </w:tabs>
        <w:spacing w:after="120"/>
        <w:ind w:left="284" w:hanging="284"/>
        <w:jc w:val="both"/>
      </w:pPr>
      <w:r>
        <w:rPr>
          <w:bCs/>
        </w:rPr>
        <w:t>W ramach rękojmi Wykonawca będzie odpowiedzialny za usunięcie wszelkich wad fizycznych</w:t>
      </w:r>
      <w:r w:rsidR="00F807F7">
        <w:rPr>
          <w:bCs/>
        </w:rPr>
        <w:t xml:space="preserve"> </w:t>
      </w:r>
      <w:r>
        <w:rPr>
          <w:bCs/>
        </w:rPr>
        <w:t>i usterek w przedmiocie umowy, które ujawnią się w okresie rękojmi, które wynikną</w:t>
      </w:r>
      <w:r w:rsidR="00F807F7">
        <w:rPr>
          <w:bCs/>
        </w:rPr>
        <w:t xml:space="preserve"> </w:t>
      </w:r>
      <w:r>
        <w:rPr>
          <w:bCs/>
        </w:rPr>
        <w:t>z nieprawidłowego wykonania przedmiotu umowy lub z jakiegokolwiek działania lub zaniedbania Wykonawcy.</w:t>
      </w:r>
    </w:p>
    <w:p w:rsidR="000A6A8E" w:rsidRDefault="000A6A8E" w:rsidP="000A6A8E">
      <w:pPr>
        <w:numPr>
          <w:ilvl w:val="0"/>
          <w:numId w:val="26"/>
        </w:numPr>
        <w:tabs>
          <w:tab w:val="left" w:pos="284"/>
        </w:tabs>
        <w:spacing w:after="120"/>
        <w:ind w:left="284" w:hanging="284"/>
        <w:jc w:val="both"/>
      </w:pPr>
      <w:r>
        <w:t xml:space="preserve">W okresie rękojmi Wykonawca zobowiązany jest bez dodatkowego wynagrodzenia do naprawy lub wymiany każdego z elementów, podzespołów lub zespołów </w:t>
      </w:r>
      <w:r w:rsidR="00E5399F">
        <w:t>urządzeń</w:t>
      </w:r>
      <w:r>
        <w:t xml:space="preserve">, które uległo uszkodzeniu z przyczyn wad konstrukcyjnych, produkcyjnych, wynikających </w:t>
      </w:r>
      <w:r w:rsidR="00F807F7">
        <w:br/>
      </w:r>
      <w:r>
        <w:t>z normalnego użytkowania w okresie rękojmi lub wad materiałowych.</w:t>
      </w:r>
    </w:p>
    <w:p w:rsidR="000A6A8E" w:rsidRDefault="000A6A8E" w:rsidP="000A6A8E">
      <w:pPr>
        <w:numPr>
          <w:ilvl w:val="0"/>
          <w:numId w:val="26"/>
        </w:numPr>
        <w:tabs>
          <w:tab w:val="clear" w:pos="720"/>
          <w:tab w:val="num" w:pos="284"/>
        </w:tabs>
        <w:spacing w:line="276" w:lineRule="auto"/>
        <w:ind w:left="284" w:hanging="284"/>
        <w:jc w:val="both"/>
      </w:pPr>
      <w:r w:rsidRPr="004E2CA1">
        <w:lastRenderedPageBreak/>
        <w:t xml:space="preserve">W okresie rękojmi Wykonawca zobowiązany jest do wykonania bezpłatnych serwisów </w:t>
      </w:r>
      <w:r>
        <w:br/>
      </w:r>
      <w:r w:rsidRPr="004E2CA1">
        <w:t xml:space="preserve">i przeglądów okresowych </w:t>
      </w:r>
      <w:r w:rsidR="00E5399F">
        <w:t>urządzeń będących przedmiotem umowy</w:t>
      </w:r>
      <w:r w:rsidRPr="004E2CA1">
        <w:t xml:space="preserve"> – zalecanych przez producenta – nie rzadziej jednak niż raz w roku, jak również do zapewnienia na swój koszt części niezbędnych do serwisu i przeglądów okresowych lub części koniecznych do prawidłowego funkcjonowania </w:t>
      </w:r>
      <w:r w:rsidR="00E5399F">
        <w:t>urządzeń</w:t>
      </w:r>
      <w:r w:rsidRPr="004E2CA1">
        <w:t>.</w:t>
      </w:r>
    </w:p>
    <w:p w:rsidR="000A6A8E" w:rsidRDefault="000A6A8E" w:rsidP="000A6A8E">
      <w:pPr>
        <w:numPr>
          <w:ilvl w:val="0"/>
          <w:numId w:val="26"/>
        </w:numPr>
        <w:tabs>
          <w:tab w:val="left" w:pos="284"/>
        </w:tabs>
        <w:spacing w:after="120"/>
        <w:ind w:left="284" w:hanging="284"/>
        <w:jc w:val="both"/>
      </w:pPr>
      <w:r>
        <w:t xml:space="preserve">Wykonawca zobowiązuje się do przystąpienia do usuwania wad (usterek, awarii) </w:t>
      </w:r>
      <w:r w:rsidR="00E5399F">
        <w:t>urządzeń będących przedmiotem umowy</w:t>
      </w:r>
      <w:r>
        <w:t xml:space="preserve"> na podstawie każdorazowego pisemnego – drogą mailową wezwania Zamawiającego, niezwłocznie, nie później jednak niż w ciągu 48 godzin od zgłoszenia wad (usterek, awarii). Przed przystąpieniem do usunięcia wad (usterek, awarii) strony zobowiązane są ustalić czas trwania naprawy.</w:t>
      </w:r>
    </w:p>
    <w:p w:rsidR="000A6A8E" w:rsidRDefault="000A6A8E" w:rsidP="000A6A8E">
      <w:pPr>
        <w:numPr>
          <w:ilvl w:val="0"/>
          <w:numId w:val="26"/>
        </w:numPr>
        <w:tabs>
          <w:tab w:val="left" w:pos="284"/>
        </w:tabs>
        <w:spacing w:after="120"/>
        <w:ind w:left="284" w:hanging="284"/>
        <w:jc w:val="both"/>
      </w:pPr>
      <w:r>
        <w:t xml:space="preserve">W przypadku konieczności naprawy </w:t>
      </w:r>
      <w:r w:rsidR="00E5399F">
        <w:t>urządzeń będących przedmiotem umowy</w:t>
      </w:r>
      <w:r>
        <w:t xml:space="preserve"> w okresie rękojmi, przez czas przekraczający </w:t>
      </w:r>
      <w:r w:rsidR="00E5399F">
        <w:t>21</w:t>
      </w:r>
      <w:r>
        <w:t xml:space="preserve"> dni, Wykonawca zapewni Zamawiającemu – na czas naprawy – </w:t>
      </w:r>
      <w:r w:rsidR="00E5399F">
        <w:t>urządzenia</w:t>
      </w:r>
      <w:r>
        <w:t xml:space="preserve"> zastępcze</w:t>
      </w:r>
      <w:r w:rsidR="00E5399F">
        <w:t xml:space="preserve"> </w:t>
      </w:r>
      <w:r>
        <w:t xml:space="preserve">o parametrach technicznych nie gorszych niż </w:t>
      </w:r>
      <w:r w:rsidR="00E5399F">
        <w:t>urządzenia</w:t>
      </w:r>
      <w:r>
        <w:t xml:space="preserve"> naprawiane. Wykonawca odpowiada za dostarczone </w:t>
      </w:r>
      <w:r w:rsidR="00E5399F">
        <w:t>urządzenia</w:t>
      </w:r>
      <w:r>
        <w:t xml:space="preserve"> na warunkach określonych w niniejszej umowie. </w:t>
      </w:r>
    </w:p>
    <w:p w:rsidR="000A6A8E" w:rsidRDefault="000A6A8E" w:rsidP="000A6A8E">
      <w:pPr>
        <w:numPr>
          <w:ilvl w:val="0"/>
          <w:numId w:val="26"/>
        </w:numPr>
        <w:tabs>
          <w:tab w:val="left" w:pos="284"/>
        </w:tabs>
        <w:spacing w:after="120"/>
        <w:ind w:left="284" w:hanging="284"/>
        <w:jc w:val="both"/>
      </w:pPr>
      <w:r>
        <w:t xml:space="preserve">Dokonując naprawy </w:t>
      </w:r>
      <w:r w:rsidR="00E5399F">
        <w:t>urządzeń będących przedmiotem umowy</w:t>
      </w:r>
      <w:r>
        <w:t xml:space="preserve"> zgodnie z ust. 5</w:t>
      </w:r>
      <w:r w:rsidR="00022F4B">
        <w:t>,</w:t>
      </w:r>
      <w:r>
        <w:t xml:space="preserve"> Wykonawca zobowiązuje się wykonać naprawę w określonym przez siebie terminie, nie dłuższym jednak niż </w:t>
      </w:r>
      <w:r w:rsidR="00E5399F">
        <w:t>21</w:t>
      </w:r>
      <w:r>
        <w:t xml:space="preserve"> dni. W przypadku przekroczenia umówionego terminu Wykonawca zobowiązany jest do zapłaty na rzecz Zamawiającego kary umownej zgodnie </w:t>
      </w:r>
      <w:r>
        <w:rPr>
          <w:color w:val="000000"/>
        </w:rPr>
        <w:t xml:space="preserve">z </w:t>
      </w:r>
      <w:r>
        <w:t xml:space="preserve">§ </w:t>
      </w:r>
      <w:r w:rsidR="000C0472">
        <w:t>9</w:t>
      </w:r>
      <w:r>
        <w:t xml:space="preserve"> ust. </w:t>
      </w:r>
      <w:r w:rsidR="00022F4B">
        <w:t>4</w:t>
      </w:r>
      <w:r w:rsidR="00FF7D86">
        <w:t>,</w:t>
      </w:r>
      <w:r>
        <w:rPr>
          <w:color w:val="000000"/>
        </w:rPr>
        <w:t xml:space="preserve"> chyba że dłuższy czas naprawy wynika</w:t>
      </w:r>
      <w:r w:rsidR="00E5399F">
        <w:rPr>
          <w:color w:val="000000"/>
        </w:rPr>
        <w:t xml:space="preserve"> </w:t>
      </w:r>
      <w:r>
        <w:rPr>
          <w:color w:val="000000"/>
        </w:rPr>
        <w:t>z przyczyn nie leżących po stronie Wykonawcy.</w:t>
      </w:r>
    </w:p>
    <w:p w:rsidR="000A6A8E" w:rsidRDefault="000A6A8E" w:rsidP="000A6A8E">
      <w:pPr>
        <w:numPr>
          <w:ilvl w:val="0"/>
          <w:numId w:val="26"/>
        </w:numPr>
        <w:tabs>
          <w:tab w:val="left" w:pos="284"/>
        </w:tabs>
        <w:spacing w:after="120"/>
        <w:ind w:left="284" w:hanging="284"/>
        <w:jc w:val="both"/>
      </w:pPr>
      <w:r>
        <w:t xml:space="preserve">Jeżeli łączny czas naprawy wadliwego </w:t>
      </w:r>
      <w:r w:rsidR="00E5399F">
        <w:t>urządzenia</w:t>
      </w:r>
      <w:r>
        <w:t xml:space="preserve"> będzie dłuższy niż </w:t>
      </w:r>
      <w:r w:rsidR="00E5399F">
        <w:t>21</w:t>
      </w:r>
      <w:r>
        <w:t xml:space="preserve"> dni, Zamawiający może żądać aby Wykonawca w zamian za to </w:t>
      </w:r>
      <w:r w:rsidR="00E5399F">
        <w:t>urządzenie</w:t>
      </w:r>
      <w:r>
        <w:t xml:space="preserve"> dostarczył Zamawiającemu </w:t>
      </w:r>
      <w:r w:rsidR="00E5399F">
        <w:t>urządzenie</w:t>
      </w:r>
      <w:r>
        <w:t xml:space="preserve"> fabrycznie nowe, w pełni sprawne i bez uszkodzeń, o parametrach nie gorszych niż </w:t>
      </w:r>
      <w:r w:rsidR="00E5399F">
        <w:t>urządzenie</w:t>
      </w:r>
      <w:r>
        <w:t xml:space="preserve"> dotychczasowe.</w:t>
      </w:r>
    </w:p>
    <w:p w:rsidR="000A6A8E" w:rsidRDefault="000A6A8E" w:rsidP="000A6A8E">
      <w:pPr>
        <w:numPr>
          <w:ilvl w:val="0"/>
          <w:numId w:val="26"/>
        </w:numPr>
        <w:tabs>
          <w:tab w:val="left" w:pos="284"/>
        </w:tabs>
        <w:spacing w:after="120"/>
        <w:ind w:left="284" w:hanging="284"/>
        <w:jc w:val="both"/>
      </w:pPr>
      <w:r>
        <w:t xml:space="preserve">Serwisowanie </w:t>
      </w:r>
      <w:r w:rsidR="00E5399F">
        <w:t>urządzeń będących przedmiotem umowy</w:t>
      </w:r>
      <w:r>
        <w:t>, tj. przeglądy i konserwacja będą dokonywane w sposób zgodny ze wskazówkami producentów</w:t>
      </w:r>
      <w:r w:rsidR="00E5399F">
        <w:t>, w miejscu użytkowania urządzeń</w:t>
      </w:r>
      <w:r>
        <w:t xml:space="preserve">. Dodatkowe przeglądy zostaną wykonane po zajściu okoliczności wynikających </w:t>
      </w:r>
      <w:r w:rsidR="00022F4B">
        <w:br/>
      </w:r>
      <w:r>
        <w:t>z instrukcji obsługi.</w:t>
      </w:r>
    </w:p>
    <w:p w:rsidR="000A6A8E" w:rsidRDefault="000A6A8E" w:rsidP="000A6A8E">
      <w:pPr>
        <w:numPr>
          <w:ilvl w:val="0"/>
          <w:numId w:val="26"/>
        </w:numPr>
        <w:tabs>
          <w:tab w:val="left" w:pos="390"/>
        </w:tabs>
        <w:spacing w:after="120"/>
        <w:ind w:left="397" w:hanging="397"/>
        <w:jc w:val="both"/>
      </w:pPr>
      <w:r>
        <w:t xml:space="preserve">W przypadku niedotrzymania przez Wykonawcę warunków określonych w niniejszym paragrafie, a szczególności w razie niedostarczenia zastępczego </w:t>
      </w:r>
      <w:r w:rsidR="00E5399F">
        <w:t>urządzenia</w:t>
      </w:r>
      <w:r>
        <w:t xml:space="preserve"> zgodnie </w:t>
      </w:r>
      <w:r w:rsidR="00E5399F">
        <w:br/>
      </w:r>
      <w:r>
        <w:t xml:space="preserve">z ust. 6 lub dostarczenia </w:t>
      </w:r>
      <w:r w:rsidR="00E5399F">
        <w:t>urządzenia</w:t>
      </w:r>
      <w:r>
        <w:rPr>
          <w:b/>
        </w:rPr>
        <w:t xml:space="preserve"> </w:t>
      </w:r>
      <w:r>
        <w:t xml:space="preserve">niewłaściwego, bądź w razie niedostarczenia nowego </w:t>
      </w:r>
      <w:r w:rsidR="00E5399F">
        <w:t>urządzenia</w:t>
      </w:r>
      <w:r>
        <w:t xml:space="preserve"> zgodnie z ust. 8 lub </w:t>
      </w:r>
      <w:r w:rsidR="0034275A">
        <w:t>urządzeń</w:t>
      </w:r>
      <w:r>
        <w:t xml:space="preserve"> niewłaściw</w:t>
      </w:r>
      <w:r w:rsidR="0034275A">
        <w:t>ych</w:t>
      </w:r>
      <w:r>
        <w:t xml:space="preserve">, po uprzednim bezskutecznym poinformowaniu Wykonawcy, Zamawiający może bez wyznaczenia wykonawcy dodatkowego terminu powierzyć dostarczenie właściwego </w:t>
      </w:r>
      <w:r w:rsidR="0034275A">
        <w:t>urządzenia</w:t>
      </w:r>
      <w:r>
        <w:t xml:space="preserve"> innemu wybranemu przez siebie podmiotowi, na koszt i ryzyko Wykonawcy.</w:t>
      </w:r>
    </w:p>
    <w:p w:rsidR="000A6A8E" w:rsidRDefault="000A6A8E" w:rsidP="000A6A8E">
      <w:pPr>
        <w:numPr>
          <w:ilvl w:val="0"/>
          <w:numId w:val="26"/>
        </w:numPr>
        <w:tabs>
          <w:tab w:val="left" w:pos="390"/>
        </w:tabs>
        <w:spacing w:after="120"/>
        <w:ind w:left="397" w:hanging="397"/>
        <w:jc w:val="both"/>
        <w:rPr>
          <w:b/>
        </w:rPr>
      </w:pPr>
      <w:r>
        <w:t xml:space="preserve">W przypadku odmowy wykonania naprawy wadliwego </w:t>
      </w:r>
      <w:r w:rsidR="0034275A">
        <w:t>urządzenia</w:t>
      </w:r>
      <w:r>
        <w:t xml:space="preserve"> oraz w przypadku niewykonania usług serwisowych zgodnie z postanowieniami niniejszej umowy,</w:t>
      </w:r>
      <w:r>
        <w:br/>
        <w:t>a w szczególności z ust. 9</w:t>
      </w:r>
      <w:r w:rsidR="00022F4B">
        <w:t xml:space="preserve">, </w:t>
      </w:r>
      <w:r>
        <w:t xml:space="preserve"> Zamawiający może bez wyznaczenia Wykonawcy dodatkowego terminu powierzyć naprawę bądź dokonanie usług serwisowych innemu wybranemu przez siebie podmiotowi na koszt i ryzyko Wykonawcy.</w:t>
      </w:r>
    </w:p>
    <w:p w:rsidR="000A6A8E" w:rsidRDefault="000A6A8E" w:rsidP="000A6A8E">
      <w:pPr>
        <w:spacing w:after="120" w:line="276" w:lineRule="auto"/>
        <w:jc w:val="center"/>
      </w:pPr>
      <w:r>
        <w:rPr>
          <w:b/>
        </w:rPr>
        <w:t xml:space="preserve">§ </w:t>
      </w:r>
      <w:r w:rsidR="000C0472">
        <w:rPr>
          <w:b/>
        </w:rPr>
        <w:t>8</w:t>
      </w:r>
    </w:p>
    <w:p w:rsidR="000A6A8E" w:rsidRDefault="000A6A8E" w:rsidP="000A6A8E">
      <w:pPr>
        <w:numPr>
          <w:ilvl w:val="0"/>
          <w:numId w:val="31"/>
        </w:numPr>
        <w:tabs>
          <w:tab w:val="left" w:pos="285"/>
        </w:tabs>
        <w:spacing w:after="120" w:line="276" w:lineRule="auto"/>
        <w:ind w:left="283" w:hanging="283"/>
        <w:jc w:val="both"/>
      </w:pPr>
      <w:r>
        <w:t>Wykonawca ponosi pełną odpowiedzialność odszkodowawczą z tytułu niewykonania lub nienależytego wykonania niniejszej umowy, w szczególności Wykonawca ponosi odpowiedzialność za wszelkie szkody wyrządzone Zamawiającemu:</w:t>
      </w:r>
    </w:p>
    <w:p w:rsidR="000A6A8E" w:rsidRDefault="000A6A8E" w:rsidP="000A6A8E">
      <w:pPr>
        <w:numPr>
          <w:ilvl w:val="0"/>
          <w:numId w:val="32"/>
        </w:numPr>
        <w:tabs>
          <w:tab w:val="left" w:pos="630"/>
        </w:tabs>
        <w:spacing w:after="120" w:line="276" w:lineRule="auto"/>
        <w:ind w:left="624" w:hanging="340"/>
        <w:jc w:val="both"/>
      </w:pPr>
      <w:r>
        <w:t xml:space="preserve">przy dostawie lub montażu </w:t>
      </w:r>
      <w:r w:rsidR="0034275A">
        <w:t>urządzeń</w:t>
      </w:r>
      <w:r>
        <w:t>,</w:t>
      </w:r>
    </w:p>
    <w:p w:rsidR="000A6A8E" w:rsidRDefault="000A6A8E" w:rsidP="000A6A8E">
      <w:pPr>
        <w:numPr>
          <w:ilvl w:val="0"/>
          <w:numId w:val="32"/>
        </w:numPr>
        <w:tabs>
          <w:tab w:val="left" w:pos="630"/>
        </w:tabs>
        <w:spacing w:after="120" w:line="276" w:lineRule="auto"/>
        <w:ind w:left="624" w:hanging="340"/>
        <w:jc w:val="both"/>
      </w:pPr>
      <w:r>
        <w:lastRenderedPageBreak/>
        <w:t xml:space="preserve">będące skutkiem wadliwego montażu </w:t>
      </w:r>
      <w:r w:rsidR="0034275A">
        <w:t>urządzeń</w:t>
      </w:r>
      <w:r>
        <w:t>,</w:t>
      </w:r>
    </w:p>
    <w:p w:rsidR="000A6A8E" w:rsidRDefault="000A6A8E" w:rsidP="000A6A8E">
      <w:pPr>
        <w:numPr>
          <w:ilvl w:val="0"/>
          <w:numId w:val="32"/>
        </w:numPr>
        <w:tabs>
          <w:tab w:val="left" w:pos="630"/>
        </w:tabs>
        <w:spacing w:after="120" w:line="276" w:lineRule="auto"/>
        <w:ind w:left="624" w:hanging="340"/>
        <w:jc w:val="both"/>
      </w:pPr>
      <w:r>
        <w:t xml:space="preserve">powstałe na skutek wadliwej obsługi </w:t>
      </w:r>
      <w:r w:rsidR="0034275A">
        <w:t>urządzeń</w:t>
      </w:r>
      <w:r>
        <w:t>, będącej efektem braku instruktażu bądź niewłaściwego instruktażu</w:t>
      </w:r>
      <w:r w:rsidR="00514365">
        <w:t>,</w:t>
      </w:r>
      <w:r w:rsidR="00577B57">
        <w:t xml:space="preserve"> o którym szczegółowo mowa w OPZ. </w:t>
      </w:r>
    </w:p>
    <w:p w:rsidR="000A6A8E" w:rsidRDefault="000A6A8E" w:rsidP="000A6A8E">
      <w:pPr>
        <w:numPr>
          <w:ilvl w:val="0"/>
          <w:numId w:val="31"/>
        </w:numPr>
        <w:tabs>
          <w:tab w:val="left" w:pos="285"/>
        </w:tabs>
        <w:spacing w:after="120" w:line="276" w:lineRule="auto"/>
        <w:ind w:left="283" w:hanging="283"/>
        <w:jc w:val="both"/>
      </w:pPr>
      <w:r>
        <w:t>Wykonawca ponosi względem Zamawiającego odpowiedzialność w pełnej wysokości za ewentualne roszczenia odszkodowawcze osób trzecich za szkody wynikłe z wadliwego wykonania bądź niewykonania umowy, bez względu na uiszczone z tego tytułu kary umowne określone w</w:t>
      </w:r>
      <w:r>
        <w:rPr>
          <w:color w:val="000000"/>
        </w:rPr>
        <w:t xml:space="preserve"> § </w:t>
      </w:r>
      <w:r w:rsidR="000C0472">
        <w:rPr>
          <w:color w:val="000000"/>
        </w:rPr>
        <w:t>9</w:t>
      </w:r>
      <w:r>
        <w:rPr>
          <w:color w:val="000000"/>
        </w:rPr>
        <w:t xml:space="preserve"> umo</w:t>
      </w:r>
      <w:r>
        <w:t>wy.</w:t>
      </w:r>
    </w:p>
    <w:p w:rsidR="000A6A8E" w:rsidRDefault="000A6A8E" w:rsidP="000A6A8E">
      <w:pPr>
        <w:numPr>
          <w:ilvl w:val="0"/>
          <w:numId w:val="31"/>
        </w:numPr>
        <w:tabs>
          <w:tab w:val="left" w:pos="285"/>
        </w:tabs>
        <w:spacing w:after="120" w:line="276" w:lineRule="auto"/>
        <w:ind w:left="283" w:hanging="283"/>
        <w:jc w:val="both"/>
      </w:pPr>
      <w:r>
        <w:t>Wykonawca odpowiada za działania bądź zaniechania osób, którymi się posługuje przy wykonaniu umowy, jak za swoje własne.</w:t>
      </w:r>
    </w:p>
    <w:p w:rsidR="000A6A8E" w:rsidRDefault="000A6A8E" w:rsidP="000A6A8E">
      <w:pPr>
        <w:numPr>
          <w:ilvl w:val="0"/>
          <w:numId w:val="31"/>
        </w:numPr>
        <w:tabs>
          <w:tab w:val="left" w:pos="285"/>
        </w:tabs>
        <w:spacing w:after="120" w:line="276" w:lineRule="auto"/>
        <w:ind w:left="283" w:hanging="283"/>
        <w:jc w:val="both"/>
      </w:pPr>
      <w:r>
        <w:t>Zamawiający nie ponosi odpowiedzialności za szkody powstałe w mieniu Wykonawcy przy wykonaniu niniejszej umowy.</w:t>
      </w:r>
    </w:p>
    <w:p w:rsidR="000A6A8E" w:rsidRDefault="000A6A8E" w:rsidP="000A6A8E">
      <w:pPr>
        <w:spacing w:after="120" w:line="276" w:lineRule="auto"/>
        <w:jc w:val="center"/>
      </w:pPr>
      <w:r>
        <w:rPr>
          <w:b/>
          <w:bCs/>
        </w:rPr>
        <w:t xml:space="preserve">§ </w:t>
      </w:r>
      <w:r w:rsidR="000C0472">
        <w:rPr>
          <w:b/>
          <w:bCs/>
        </w:rPr>
        <w:t>9</w:t>
      </w:r>
    </w:p>
    <w:p w:rsidR="000A6A8E" w:rsidRDefault="00022F4B" w:rsidP="000A6A8E">
      <w:pPr>
        <w:numPr>
          <w:ilvl w:val="0"/>
          <w:numId w:val="11"/>
        </w:numPr>
        <w:spacing w:after="120"/>
        <w:ind w:left="284" w:hanging="284"/>
        <w:jc w:val="both"/>
      </w:pPr>
      <w:r>
        <w:t>W</w:t>
      </w:r>
      <w:r w:rsidR="000A6A8E">
        <w:t xml:space="preserve"> przypadku nie wykonania w terminie, o którym mowa w § 2 ust. 1</w:t>
      </w:r>
      <w:r>
        <w:t>,</w:t>
      </w:r>
      <w:r w:rsidR="000A6A8E">
        <w:t xml:space="preserve"> przedmiotu umowy, Wykonawca zapłaci karę umowną w wysokości 0,3% łącznego wynagrodzenia określonego w § 3 ust. 3, za każdy </w:t>
      </w:r>
      <w:r>
        <w:t xml:space="preserve">rozpoczęty </w:t>
      </w:r>
      <w:r w:rsidR="000A6A8E">
        <w:t>dzień zwłoki stwierdzone</w:t>
      </w:r>
      <w:r>
        <w:t>j</w:t>
      </w:r>
      <w:r w:rsidR="000A6A8E">
        <w:t xml:space="preserve"> przez Zamawiającego </w:t>
      </w:r>
      <w:r>
        <w:br/>
      </w:r>
      <w:r w:rsidR="000A6A8E">
        <w:t>w protokole</w:t>
      </w:r>
      <w:r>
        <w:t xml:space="preserve"> odbioru.</w:t>
      </w:r>
    </w:p>
    <w:p w:rsidR="000A6A8E" w:rsidRDefault="000A6A8E" w:rsidP="000A6A8E">
      <w:pPr>
        <w:numPr>
          <w:ilvl w:val="0"/>
          <w:numId w:val="11"/>
        </w:numPr>
        <w:spacing w:after="120" w:line="276" w:lineRule="auto"/>
        <w:ind w:left="284" w:hanging="284"/>
        <w:jc w:val="both"/>
      </w:pPr>
      <w:r>
        <w:t>W przypadku odstąpienia przez którąkolwiek ze stron od umowy z przyczyn zależnych od Wykonawcy</w:t>
      </w:r>
      <w:r w:rsidR="00022F4B">
        <w:t>,</w:t>
      </w:r>
      <w:r>
        <w:t xml:space="preserve"> zapłaci on Zamawiającemu karę umowną w wysokości 10% łącznego wynagrodzenia określonego w § 3 ust. 3 niniejszej umowy.</w:t>
      </w:r>
    </w:p>
    <w:p w:rsidR="000A6A8E" w:rsidRDefault="000A6A8E" w:rsidP="000A6A8E">
      <w:pPr>
        <w:numPr>
          <w:ilvl w:val="0"/>
          <w:numId w:val="11"/>
        </w:numPr>
        <w:spacing w:after="120" w:line="276" w:lineRule="auto"/>
        <w:ind w:left="284" w:hanging="284"/>
        <w:jc w:val="both"/>
      </w:pPr>
      <w:r>
        <w:t>Za zwłokę w usunięciu wad stwierdzonych przy odbiorze Wykonawca zapłaci Zamawiającemu karę w wysokości 0,2% łącznego wynagrodzenia określonego w § 3 ust. 3 umowy, za każdy dzień zwłoki liczonej od terminu wyznaczonego na usunięcie wad.</w:t>
      </w:r>
    </w:p>
    <w:p w:rsidR="000A6A8E" w:rsidRDefault="000A6A8E" w:rsidP="000A6A8E">
      <w:pPr>
        <w:numPr>
          <w:ilvl w:val="0"/>
          <w:numId w:val="11"/>
        </w:numPr>
        <w:spacing w:after="120" w:line="276" w:lineRule="auto"/>
        <w:ind w:left="284" w:hanging="284"/>
        <w:jc w:val="both"/>
      </w:pPr>
      <w:r>
        <w:t>Za zwłokę w usunięciu wad stwierdzonych podczas trwania rękojmi Wykonawca zapłaci Zamawiającemu karę w wysokości 0,2% łącznego wynagrodzenia określonego w § 3 ust. 3 umowy, za każdy dzień zwłoki liczonej od terminu wyznaczonego na usunięcie wad.</w:t>
      </w:r>
    </w:p>
    <w:p w:rsidR="000A6A8E" w:rsidRDefault="000A6A8E" w:rsidP="000A6A8E">
      <w:pPr>
        <w:numPr>
          <w:ilvl w:val="0"/>
          <w:numId w:val="11"/>
        </w:numPr>
        <w:spacing w:after="120" w:line="276" w:lineRule="auto"/>
        <w:ind w:left="284" w:hanging="284"/>
        <w:jc w:val="both"/>
      </w:pPr>
      <w:r>
        <w:t>Łączna wysokość kar umownych nie może przekroczyć 30% łącznego wynagrodzenia brutto określonego w §3 ust. 3.</w:t>
      </w:r>
    </w:p>
    <w:p w:rsidR="000A6A8E" w:rsidRDefault="000A6A8E" w:rsidP="000A6A8E">
      <w:pPr>
        <w:numPr>
          <w:ilvl w:val="0"/>
          <w:numId w:val="11"/>
        </w:numPr>
        <w:tabs>
          <w:tab w:val="left" w:pos="345"/>
        </w:tabs>
        <w:spacing w:after="120" w:line="276" w:lineRule="auto"/>
        <w:ind w:left="340" w:hanging="340"/>
        <w:jc w:val="both"/>
      </w:pPr>
      <w:r>
        <w:t>Naliczenie przez Zamawiającego kary umownej następuje przez sporządzenie noty księgowej wraz z pisemnym uzasadnieniem. Wykonawca zobowiązany jest w terminie 5 dni od daty otrzymania ww</w:t>
      </w:r>
      <w:r w:rsidR="00022F4B">
        <w:t>.</w:t>
      </w:r>
      <w:r>
        <w:t xml:space="preserve"> dokumentów do zapłaty naliczonej kary umownej. Brak zapłaty w powyższym terminie uprawnia Zamawiającego do potrącenia kary umownej </w:t>
      </w:r>
      <w:r w:rsidR="00022F4B">
        <w:br/>
      </w:r>
      <w:r>
        <w:t xml:space="preserve">z wynagrodzenia Wykonawcy lub innych wierzytelności przysługujących Wykonawcy </w:t>
      </w:r>
      <w:r w:rsidR="00E137F9">
        <w:br/>
      </w:r>
      <w:r>
        <w:t>w stosunku do Zamawiającego.</w:t>
      </w:r>
    </w:p>
    <w:p w:rsidR="000A6A8E" w:rsidRDefault="000A6A8E" w:rsidP="000A6A8E">
      <w:pPr>
        <w:numPr>
          <w:ilvl w:val="0"/>
          <w:numId w:val="11"/>
        </w:numPr>
        <w:tabs>
          <w:tab w:val="left" w:pos="345"/>
        </w:tabs>
        <w:spacing w:after="120" w:line="276" w:lineRule="auto"/>
        <w:ind w:left="340" w:hanging="340"/>
        <w:jc w:val="both"/>
      </w:pPr>
      <w:r>
        <w:t>W przypadku, gdy kary umowne nie zrekompensują w pełni poniesionej szkody, strony dopuszczają możliwość dochodzenia odszkodowania uzupełniającego na zasadach ogólnych.</w:t>
      </w:r>
    </w:p>
    <w:p w:rsidR="000A6A8E" w:rsidRDefault="000A6A8E" w:rsidP="000A6A8E">
      <w:pPr>
        <w:numPr>
          <w:ilvl w:val="0"/>
          <w:numId w:val="11"/>
        </w:numPr>
        <w:tabs>
          <w:tab w:val="left" w:pos="345"/>
        </w:tabs>
        <w:spacing w:after="120" w:line="276" w:lineRule="auto"/>
        <w:ind w:left="340" w:hanging="340"/>
        <w:jc w:val="both"/>
      </w:pPr>
      <w:r>
        <w:t>Naliczenie przez Zamawiającego bądź zapłata przez Wykonawcę kary umownej nie zwalnia Wykonawcy ze zobowiązań wynikających z niniejszej umowy.</w:t>
      </w:r>
    </w:p>
    <w:p w:rsidR="000A6A8E" w:rsidRDefault="000A6A8E" w:rsidP="000A6A8E">
      <w:pPr>
        <w:numPr>
          <w:ilvl w:val="0"/>
          <w:numId w:val="11"/>
        </w:numPr>
        <w:tabs>
          <w:tab w:val="left" w:pos="345"/>
        </w:tabs>
        <w:spacing w:after="120" w:line="276" w:lineRule="auto"/>
        <w:ind w:left="340" w:hanging="340"/>
        <w:jc w:val="both"/>
        <w:rPr>
          <w:bCs/>
        </w:rPr>
      </w:pPr>
      <w:r>
        <w:lastRenderedPageBreak/>
        <w:t>Wykonawca upoważnia Zamawiającego do potrącenia kar umownych i innych wierzytelności przysługujących Zamawiającemu wobec Wykonawcy z wynagrodzenia umownego.</w:t>
      </w:r>
    </w:p>
    <w:p w:rsidR="000A6A8E" w:rsidRDefault="000A6A8E" w:rsidP="000A6A8E">
      <w:pPr>
        <w:jc w:val="center"/>
        <w:rPr>
          <w:b/>
        </w:rPr>
      </w:pPr>
    </w:p>
    <w:p w:rsidR="000A6A8E" w:rsidRDefault="000A6A8E" w:rsidP="000A6A8E">
      <w:pPr>
        <w:jc w:val="center"/>
      </w:pPr>
      <w:r>
        <w:rPr>
          <w:b/>
        </w:rPr>
        <w:t>§ 1</w:t>
      </w:r>
      <w:r w:rsidR="000C0472">
        <w:rPr>
          <w:b/>
        </w:rPr>
        <w:t>0</w:t>
      </w:r>
    </w:p>
    <w:p w:rsidR="000A6A8E" w:rsidRDefault="001F4068" w:rsidP="000A6A8E">
      <w:pPr>
        <w:numPr>
          <w:ilvl w:val="0"/>
          <w:numId w:val="27"/>
        </w:numPr>
        <w:tabs>
          <w:tab w:val="left" w:pos="285"/>
        </w:tabs>
        <w:spacing w:after="120" w:line="276" w:lineRule="auto"/>
        <w:ind w:left="283" w:hanging="283"/>
        <w:jc w:val="both"/>
      </w:pPr>
      <w:r>
        <w:t>O</w:t>
      </w:r>
      <w:r w:rsidR="000A6A8E">
        <w:t>sobą odpowiedzialną za wykonanie przedmiotu umowy z ramienia Wykonawcy będzie: …..</w:t>
      </w:r>
    </w:p>
    <w:p w:rsidR="000A6A8E" w:rsidRDefault="000A6A8E" w:rsidP="000A6A8E">
      <w:pPr>
        <w:numPr>
          <w:ilvl w:val="0"/>
          <w:numId w:val="27"/>
        </w:numPr>
        <w:tabs>
          <w:tab w:val="left" w:pos="285"/>
        </w:tabs>
        <w:spacing w:after="120" w:line="276" w:lineRule="auto"/>
        <w:ind w:left="283" w:hanging="283"/>
        <w:jc w:val="both"/>
      </w:pPr>
      <w:r>
        <w:t>Przedstawicielem  Zamawiającego będzie: …..</w:t>
      </w:r>
    </w:p>
    <w:p w:rsidR="000A6A8E" w:rsidRDefault="000A6A8E" w:rsidP="000A6A8E">
      <w:pPr>
        <w:numPr>
          <w:ilvl w:val="0"/>
          <w:numId w:val="27"/>
        </w:numPr>
        <w:tabs>
          <w:tab w:val="left" w:pos="285"/>
        </w:tabs>
        <w:spacing w:after="120" w:line="276" w:lineRule="auto"/>
        <w:ind w:left="283" w:hanging="283"/>
        <w:jc w:val="both"/>
        <w:rPr>
          <w:b/>
        </w:rPr>
      </w:pPr>
      <w:r>
        <w:t xml:space="preserve">Zmiana osób wskazanych </w:t>
      </w:r>
      <w:r w:rsidR="001F4068">
        <w:t>w ust. 1 i 2</w:t>
      </w:r>
      <w:r>
        <w:t xml:space="preserve"> nie wymaga zmiany umowy i nastąpi na podstawie pisemnego, pod rygorem nieważności, powiadomienia drugiej strony.</w:t>
      </w:r>
    </w:p>
    <w:p w:rsidR="000A6A8E" w:rsidRDefault="000A6A8E" w:rsidP="000A6A8E">
      <w:pPr>
        <w:spacing w:after="120"/>
        <w:jc w:val="center"/>
      </w:pPr>
      <w:r>
        <w:rPr>
          <w:b/>
        </w:rPr>
        <w:t>§ 1</w:t>
      </w:r>
      <w:r w:rsidR="000C0472">
        <w:rPr>
          <w:b/>
        </w:rPr>
        <w:t>1</w:t>
      </w:r>
    </w:p>
    <w:p w:rsidR="000A6A8E" w:rsidRDefault="000A6A8E" w:rsidP="000A6A8E">
      <w:pPr>
        <w:pStyle w:val="Tekstpodstawowy22"/>
        <w:numPr>
          <w:ilvl w:val="0"/>
          <w:numId w:val="28"/>
        </w:numPr>
        <w:tabs>
          <w:tab w:val="left" w:pos="285"/>
        </w:tabs>
        <w:spacing w:after="120" w:line="276" w:lineRule="auto"/>
        <w:ind w:left="283" w:hanging="283"/>
        <w:rPr>
          <w:b w:val="0"/>
        </w:rPr>
      </w:pPr>
      <w:r>
        <w:rPr>
          <w:b w:val="0"/>
        </w:rPr>
        <w:t>Strony dopuszczają możliwość zmian umowy w następującym zakresie:</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danych teleadresowych,</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numerów kont bankowych,</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Podwykonawców lub dalszych Podwykonawców,</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jeżeli wynikną rozbieżności lub niejasności w rozumieniu pojęć użytych w umowie, których nie można usunąć w inny sposób a zmiana będzie umożliwiać usunięcie rozbieżności</w:t>
      </w:r>
      <w:r w:rsidR="0034275A">
        <w:rPr>
          <w:b w:val="0"/>
        </w:rPr>
        <w:t xml:space="preserve"> </w:t>
      </w:r>
      <w:r>
        <w:rPr>
          <w:b w:val="0"/>
        </w:rPr>
        <w:t>i doprecyzowanie umowy w celu jednoznacznej interpretacji jej zapisów przez Strony,</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przywoływanych w przedmiotowej umowie oraz załącznikach do niej, ustaw oraz rozporządzeń (zmiany przepisów bądź wymogów szczególnych dotyczących inwestycji objętej przedmiotem umowy),</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obniżenia wynagrodzenia, którym mowa w § 3 ust. 3, w przypadkach przewidzianych</w:t>
      </w:r>
      <w:r>
        <w:rPr>
          <w:b w:val="0"/>
        </w:rPr>
        <w:br/>
        <w:t xml:space="preserve"> w niniejszej umowie,</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terminu określonego w § 2 ust. 1 wykonania niniejszej umowy w przypadku:</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doznania przez Wykonawcę długotrwałej przeszkody ze strony Zamawiającego, bądź organu administracji publicznej,</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katastrofy naturalnej zdefiniowanej w ustawie z dnia 18 kwietnia 2002 roku o stanie klęski żywiołowej,</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wystąpienia siły wyższej (rozumianej jako zdarzenie lub połączenie zdarzeń obiektywnie niezależnych od stron, które zasadniczo i istotnie utrudniają wykonywanie części lub całości zobowiązań umownych, których strony nie mogły przewidzieć, ani których nie mogły przezwyciężyć i im przeciwdziałać poprzez działanie z należytą starannością),</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zmiany przepisów prawa istotnych dla realizacji przedmiotu umowy,</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wystąpienia nieprzewidzialnych okoliczności utrudniających Wykonawcy realizację zamówienia,</w:t>
      </w:r>
    </w:p>
    <w:p w:rsidR="000A6A8E" w:rsidRDefault="000A6A8E" w:rsidP="000A6A8E">
      <w:pPr>
        <w:pStyle w:val="Tekstpodstawowy22"/>
        <w:numPr>
          <w:ilvl w:val="0"/>
          <w:numId w:val="17"/>
        </w:numPr>
        <w:tabs>
          <w:tab w:val="left" w:pos="1080"/>
          <w:tab w:val="left" w:pos="1134"/>
        </w:tabs>
        <w:spacing w:after="120" w:line="276" w:lineRule="auto"/>
        <w:ind w:left="1134" w:hanging="425"/>
        <w:rPr>
          <w:b w:val="0"/>
        </w:rPr>
      </w:pPr>
      <w:r>
        <w:rPr>
          <w:b w:val="0"/>
        </w:rPr>
        <w:lastRenderedPageBreak/>
        <w:t>udzielenia w trakcie realizacji umowy zamówień dodatkowych lub zamiennych związanych z realizacją zamówienia podstawowego, mających wpływ na uzgodniony termin zakończenia jej realizacji, a powodujących konieczność jego wydłużenia,</w:t>
      </w:r>
    </w:p>
    <w:p w:rsidR="000A6A8E" w:rsidRDefault="000A6A8E" w:rsidP="0034275A">
      <w:pPr>
        <w:numPr>
          <w:ilvl w:val="0"/>
          <w:numId w:val="17"/>
        </w:numPr>
        <w:tabs>
          <w:tab w:val="clear" w:pos="709"/>
          <w:tab w:val="left" w:pos="993"/>
          <w:tab w:val="num" w:pos="1134"/>
        </w:tabs>
        <w:ind w:left="993" w:hanging="284"/>
      </w:pPr>
      <w:r>
        <w:t xml:space="preserve">w przypadkach określonych w </w:t>
      </w:r>
      <w:r w:rsidR="001F4068">
        <w:t>ustawie P</w:t>
      </w:r>
      <w:r>
        <w:t>raw</w:t>
      </w:r>
      <w:r w:rsidR="001F4068">
        <w:t>o</w:t>
      </w:r>
      <w:r>
        <w:t xml:space="preserve"> zamówień publicznych</w:t>
      </w:r>
      <w:r w:rsidRPr="006360A7">
        <w:t xml:space="preserve"> oraz</w:t>
      </w:r>
      <w:r w:rsidR="001F4068">
        <w:t xml:space="preserve"> </w:t>
      </w:r>
      <w:r w:rsidRPr="006360A7">
        <w:t>Kodeksie</w:t>
      </w:r>
      <w:r w:rsidR="0034275A">
        <w:t xml:space="preserve"> cywilnym</w:t>
      </w:r>
      <w:r w:rsidR="001F4068">
        <w:t>.</w:t>
      </w:r>
    </w:p>
    <w:p w:rsidR="000A6A8E" w:rsidRDefault="000A6A8E" w:rsidP="000A6A8E">
      <w:pPr>
        <w:ind w:left="1440"/>
      </w:pPr>
    </w:p>
    <w:p w:rsidR="000A6A8E" w:rsidRDefault="000A6A8E" w:rsidP="000A6A8E">
      <w:pPr>
        <w:pStyle w:val="Tekstpodstawowy22"/>
        <w:numPr>
          <w:ilvl w:val="0"/>
          <w:numId w:val="14"/>
        </w:numPr>
        <w:spacing w:after="120" w:line="276" w:lineRule="auto"/>
        <w:rPr>
          <w:b w:val="0"/>
        </w:rPr>
      </w:pPr>
      <w:r>
        <w:rPr>
          <w:b w:val="0"/>
        </w:rPr>
        <w:t>Wszelkie zmiany niniejszej umowy wymagają  aneksu, sporządzonego w formie pisemnej pod rygorem nieważności.</w:t>
      </w:r>
    </w:p>
    <w:p w:rsidR="000A6A8E" w:rsidRDefault="000A6A8E" w:rsidP="000A6A8E">
      <w:pPr>
        <w:pStyle w:val="Tekstpodstawowy22"/>
        <w:numPr>
          <w:ilvl w:val="0"/>
          <w:numId w:val="14"/>
        </w:numPr>
        <w:spacing w:after="120" w:line="276" w:lineRule="auto"/>
        <w:rPr>
          <w:b w:val="0"/>
        </w:rPr>
      </w:pPr>
      <w:r>
        <w:rPr>
          <w:b w:val="0"/>
        </w:rPr>
        <w:t>Warunkiem dokonania zmiany terminu, o którym mowa w ust. 1 pkt. 7</w:t>
      </w:r>
      <w:r w:rsidR="001F4068">
        <w:rPr>
          <w:b w:val="0"/>
        </w:rPr>
        <w:t>,</w:t>
      </w:r>
      <w:r>
        <w:rPr>
          <w:b w:val="0"/>
        </w:rPr>
        <w:t xml:space="preserve"> jest złożenie uzasadnionego wniosku przez Stronę inicjującą zmianę i sporządzenie przez Strony stosownego aneksu do umowy. Wykonawca może złożyć stosowny wniosek w terminie 14 dni przed  umownym terminem zakończenia zamówienia określonego w §2 ust. 1.</w:t>
      </w:r>
    </w:p>
    <w:p w:rsidR="000A6A8E" w:rsidRDefault="000A6A8E" w:rsidP="000A6A8E">
      <w:pPr>
        <w:pStyle w:val="Tekstpodstawowy22"/>
        <w:numPr>
          <w:ilvl w:val="0"/>
          <w:numId w:val="14"/>
        </w:numPr>
        <w:spacing w:after="120" w:line="276" w:lineRule="auto"/>
        <w:rPr>
          <w:b w:val="0"/>
        </w:rPr>
      </w:pPr>
      <w:r>
        <w:rPr>
          <w:b w:val="0"/>
        </w:rPr>
        <w:t>Warunki dokonywania zmian umowy:</w:t>
      </w:r>
    </w:p>
    <w:p w:rsidR="000A6A8E" w:rsidRDefault="000A6A8E" w:rsidP="000A6A8E">
      <w:pPr>
        <w:pStyle w:val="Tekstpodstawowy22"/>
        <w:numPr>
          <w:ilvl w:val="0"/>
          <w:numId w:val="16"/>
        </w:numPr>
        <w:tabs>
          <w:tab w:val="left" w:pos="795"/>
        </w:tabs>
        <w:spacing w:after="120" w:line="276" w:lineRule="auto"/>
        <w:ind w:left="794" w:hanging="454"/>
        <w:rPr>
          <w:b w:val="0"/>
        </w:rPr>
      </w:pPr>
      <w:r>
        <w:rPr>
          <w:b w:val="0"/>
        </w:rPr>
        <w:t>zmiany będą dokonywane na wniosek Wykonawcy lub Zamawiającego,</w:t>
      </w:r>
    </w:p>
    <w:p w:rsidR="000A6A8E" w:rsidRDefault="000A6A8E" w:rsidP="000A6A8E">
      <w:pPr>
        <w:pStyle w:val="Tekstpodstawowy22"/>
        <w:numPr>
          <w:ilvl w:val="0"/>
          <w:numId w:val="16"/>
        </w:numPr>
        <w:tabs>
          <w:tab w:val="left" w:pos="795"/>
        </w:tabs>
        <w:spacing w:after="120" w:line="276" w:lineRule="auto"/>
        <w:ind w:left="794" w:hanging="454"/>
        <w:rPr>
          <w:b w:val="0"/>
        </w:rPr>
      </w:pPr>
      <w:r>
        <w:rPr>
          <w:b w:val="0"/>
        </w:rPr>
        <w:t>wnioski o zmianę przekazywane są przez Strony, w formie pisemnej,  mailem</w:t>
      </w:r>
      <w:r>
        <w:rPr>
          <w:b w:val="0"/>
        </w:rPr>
        <w:br/>
        <w:t>z potwierdzeniem odbioru przez druga Stronę,</w:t>
      </w:r>
    </w:p>
    <w:p w:rsidR="000A6A8E" w:rsidRDefault="000A6A8E" w:rsidP="000A6A8E">
      <w:pPr>
        <w:pStyle w:val="Tekstpodstawowy22"/>
        <w:numPr>
          <w:ilvl w:val="0"/>
          <w:numId w:val="16"/>
        </w:numPr>
        <w:tabs>
          <w:tab w:val="left" w:pos="795"/>
        </w:tabs>
        <w:spacing w:after="120" w:line="276" w:lineRule="auto"/>
        <w:ind w:left="794" w:hanging="454"/>
        <w:rPr>
          <w:b w:val="0"/>
        </w:rPr>
      </w:pPr>
      <w:r>
        <w:rPr>
          <w:b w:val="0"/>
        </w:rPr>
        <w:t>uzasadnienie zmiany prawidłową realizacją przedmiotu umowy – należy podać w jaki sposób/dlaczego zmiana jest korzystna dla Zamawiającego lub konieczna dla wykonania umowy.</w:t>
      </w:r>
    </w:p>
    <w:p w:rsidR="000A6A8E" w:rsidRDefault="000A6A8E" w:rsidP="000A6A8E">
      <w:pPr>
        <w:pStyle w:val="Tekstpodstawowy22"/>
        <w:numPr>
          <w:ilvl w:val="0"/>
          <w:numId w:val="14"/>
        </w:numPr>
        <w:spacing w:after="120" w:line="276" w:lineRule="auto"/>
        <w:rPr>
          <w:b w:val="0"/>
        </w:rPr>
      </w:pPr>
      <w:r>
        <w:rPr>
          <w:b w:val="0"/>
        </w:rPr>
        <w:t>Zamawiający w terminie 14 dni od otrzymania kompletnego wniosku dotyczącego zmiany umowy zajmie wobec niego pisemne stanowisko. Za dzień przekazania stanowiska uznaje się dzień jego wysłania na adres właściwy dla doręczeń pism dla Wykonawcy.</w:t>
      </w:r>
    </w:p>
    <w:p w:rsidR="000A6A8E" w:rsidRDefault="000A6A8E" w:rsidP="000A6A8E">
      <w:pPr>
        <w:pStyle w:val="Tekstpodstawowy22"/>
        <w:numPr>
          <w:ilvl w:val="0"/>
          <w:numId w:val="14"/>
        </w:numPr>
        <w:spacing w:after="120" w:line="276" w:lineRule="auto"/>
      </w:pPr>
      <w:r>
        <w:rPr>
          <w:b w:val="0"/>
        </w:rPr>
        <w:t>Wszystkie postanowienia niniejszego paragrafu stanowią katalog zmian, na które Zamawiający może wyrazić zgodę. Nie stanowią jednocześnie zobowiązania do wyrażenia takiej zgody.</w:t>
      </w:r>
      <w:bookmarkStart w:id="3" w:name="_Hlk535476661"/>
    </w:p>
    <w:p w:rsidR="000A6A8E" w:rsidRDefault="000A6A8E" w:rsidP="000A6A8E">
      <w:pPr>
        <w:pStyle w:val="Tekstpodstawowy22"/>
        <w:spacing w:after="120"/>
        <w:jc w:val="center"/>
        <w:rPr>
          <w:b w:val="0"/>
        </w:rPr>
      </w:pPr>
      <w:r>
        <w:t>§1</w:t>
      </w:r>
      <w:r w:rsidR="000C0472">
        <w:t>2</w:t>
      </w:r>
    </w:p>
    <w:bookmarkEnd w:id="3"/>
    <w:p w:rsidR="000A6A8E" w:rsidRDefault="000A6A8E" w:rsidP="000A6A8E">
      <w:pPr>
        <w:pStyle w:val="Tekstpodstawowy22"/>
        <w:numPr>
          <w:ilvl w:val="0"/>
          <w:numId w:val="29"/>
        </w:numPr>
        <w:tabs>
          <w:tab w:val="left" w:pos="285"/>
        </w:tabs>
        <w:spacing w:after="120" w:line="276" w:lineRule="auto"/>
        <w:ind w:left="283" w:hanging="283"/>
        <w:rPr>
          <w:b w:val="0"/>
        </w:rPr>
      </w:pPr>
      <w:r>
        <w:rPr>
          <w:b w:val="0"/>
        </w:rPr>
        <w:t>Zamawiającemu przysługuje prawo odstąpienia od niniejszej umowy:</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w razie wystąpienia istotnej zmiany okoliczności powodującej, że wykonanie przedmiotu umowy nie leży w interesie publicznym, czego nie można było przewidzieć w chwili jej zawarcia,</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w przypadku rozpoczęcia procesu likwidacji Wykonawcy lub wszczęcia w stosunku do Wykonawcy postępowania egzekucyjnego,</w:t>
      </w:r>
      <w:r w:rsidR="0034275A">
        <w:rPr>
          <w:b w:val="0"/>
        </w:rPr>
        <w:t xml:space="preserve"> </w:t>
      </w:r>
      <w:r>
        <w:rPr>
          <w:b w:val="0"/>
        </w:rPr>
        <w:t>o których to faktach Wykonawca niezwłocznie pisemnie powiadomi Zamawiającego,</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gdy Wykonawca jest opóźniony w stosunku do terminu określonego w niniejszej umowie o co najmniej 14 dni,</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w przypadkach określonych w Kodeksie cywilnym,</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jeśli kary umowne, którymi Zamawiający obciążył Wykonawcę, osiągnęły łączną wysokość 30% łącznego wynagrodzenia brutto określonego w § 3 ust. 3,</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lastRenderedPageBreak/>
        <w:t>w przypadku dwukrotnego nie wywiązania się z obowiązku zatrudnienia na podstawie umowy o pracę lub zmiany sposobu zatrudnienia osób wskazanych w ofercie.</w:t>
      </w:r>
    </w:p>
    <w:p w:rsidR="000A6A8E" w:rsidRDefault="000A6A8E" w:rsidP="000A6A8E">
      <w:pPr>
        <w:pStyle w:val="Tekstpodstawowy22"/>
        <w:numPr>
          <w:ilvl w:val="0"/>
          <w:numId w:val="23"/>
        </w:numPr>
        <w:spacing w:after="120"/>
        <w:rPr>
          <w:b w:val="0"/>
        </w:rPr>
      </w:pPr>
      <w:r>
        <w:rPr>
          <w:b w:val="0"/>
        </w:rPr>
        <w:t>Odstąpienie od niniejszej umowy powinno nastąpić w formie pisemnej pod rygorem nieważności i zawierać uzasadnienie.</w:t>
      </w:r>
    </w:p>
    <w:p w:rsidR="009F14E2" w:rsidRDefault="003905CD" w:rsidP="000A6A8E">
      <w:pPr>
        <w:pStyle w:val="Tekstpodstawowy22"/>
        <w:numPr>
          <w:ilvl w:val="0"/>
          <w:numId w:val="23"/>
        </w:numPr>
        <w:spacing w:after="120"/>
        <w:rPr>
          <w:b w:val="0"/>
        </w:rPr>
      </w:pPr>
      <w:r>
        <w:rPr>
          <w:b w:val="0"/>
        </w:rPr>
        <w:t xml:space="preserve">Odstąpienie od umowy może zostać dokonane w terminie 30 dni od dnia </w:t>
      </w:r>
    </w:p>
    <w:p w:rsidR="000A6A8E" w:rsidRDefault="000A6A8E" w:rsidP="000A6A8E">
      <w:pPr>
        <w:pStyle w:val="Tekstpodstawowy22"/>
        <w:numPr>
          <w:ilvl w:val="0"/>
          <w:numId w:val="23"/>
        </w:numPr>
        <w:spacing w:after="120"/>
        <w:rPr>
          <w:b w:val="0"/>
        </w:rPr>
      </w:pPr>
      <w:r>
        <w:rPr>
          <w:b w:val="0"/>
        </w:rPr>
        <w:t>Uprawnienie do odstąpienia i jego realizacja nie pozbawia prawa do naliczenia kary umownej.</w:t>
      </w:r>
    </w:p>
    <w:p w:rsidR="000A6A8E" w:rsidRDefault="000A6A8E" w:rsidP="003905CD">
      <w:pPr>
        <w:pStyle w:val="Tekstpodstawowy22"/>
        <w:numPr>
          <w:ilvl w:val="0"/>
          <w:numId w:val="23"/>
        </w:numPr>
        <w:tabs>
          <w:tab w:val="left" w:pos="426"/>
        </w:tabs>
        <w:spacing w:after="120"/>
        <w:rPr>
          <w:b w:val="0"/>
        </w:rPr>
      </w:pPr>
      <w:r>
        <w:rPr>
          <w:b w:val="0"/>
        </w:rPr>
        <w:t>W przypadku odstąpienia przez Zamawiającego od niniejszej umowy zgodnie</w:t>
      </w:r>
      <w:r>
        <w:rPr>
          <w:b w:val="0"/>
        </w:rPr>
        <w:br/>
        <w:t>z postanowieniami niniejszego paragrafu, Wykonawca może żądać wyłącznie zapłaty wynagrodzenia, za usługi i dostawy, które zostały wykonane</w:t>
      </w:r>
      <w:r w:rsidRPr="006360A7">
        <w:t xml:space="preserve"> </w:t>
      </w:r>
      <w:r w:rsidRPr="006360A7">
        <w:rPr>
          <w:b w:val="0"/>
        </w:rPr>
        <w:t>i dostarczone</w:t>
      </w:r>
      <w:r>
        <w:rPr>
          <w:b w:val="0"/>
        </w:rPr>
        <w:t>, chyba że Zamawiający zgłasza zastrzeżenia co do jakości wykonywanych usług i dostaw.</w:t>
      </w:r>
    </w:p>
    <w:p w:rsidR="000A6A8E" w:rsidRDefault="000A6A8E" w:rsidP="003905CD">
      <w:pPr>
        <w:pStyle w:val="Tekstpodstawowy22"/>
        <w:numPr>
          <w:ilvl w:val="0"/>
          <w:numId w:val="23"/>
        </w:numPr>
        <w:tabs>
          <w:tab w:val="left" w:pos="426"/>
        </w:tabs>
        <w:spacing w:after="120"/>
        <w:rPr>
          <w:b w:val="0"/>
        </w:rPr>
      </w:pPr>
      <w:r>
        <w:rPr>
          <w:b w:val="0"/>
        </w:rPr>
        <w:t>W przypadku odstąpienia od niniejszej umowy, ustala się następujące obowiązki szczegółowe:</w:t>
      </w:r>
    </w:p>
    <w:p w:rsidR="000A6A8E" w:rsidRDefault="000A6A8E" w:rsidP="000A6A8E">
      <w:pPr>
        <w:pStyle w:val="Tekstpodstawowy22"/>
        <w:numPr>
          <w:ilvl w:val="0"/>
          <w:numId w:val="18"/>
        </w:numPr>
        <w:tabs>
          <w:tab w:val="left" w:pos="709"/>
        </w:tabs>
        <w:spacing w:after="120" w:line="276" w:lineRule="auto"/>
        <w:ind w:left="680" w:hanging="340"/>
        <w:rPr>
          <w:b w:val="0"/>
        </w:rPr>
      </w:pPr>
      <w:r>
        <w:rPr>
          <w:b w:val="0"/>
        </w:rPr>
        <w:t>w terminie 14 dni od daty oświadczenia o odstąpieniu od niniejszej umowy, Wykonawca przy udziale Zamawiającego sporządzi szczegółowy wykaz zrealizowanego zakresu umowy na dzień odstąpienia,</w:t>
      </w:r>
    </w:p>
    <w:p w:rsidR="000A6A8E" w:rsidRDefault="000A6A8E" w:rsidP="000A6A8E">
      <w:pPr>
        <w:pStyle w:val="Tekstpodstawowy22"/>
        <w:numPr>
          <w:ilvl w:val="0"/>
          <w:numId w:val="18"/>
        </w:numPr>
        <w:tabs>
          <w:tab w:val="left" w:pos="709"/>
        </w:tabs>
        <w:spacing w:after="120" w:line="276" w:lineRule="auto"/>
        <w:ind w:left="680" w:hanging="340"/>
        <w:rPr>
          <w:b w:val="0"/>
        </w:rPr>
      </w:pPr>
      <w:r>
        <w:rPr>
          <w:b w:val="0"/>
        </w:rPr>
        <w:t>Wykonawca zabezpieczy zrealizowany zakres umowy w zakresie obustronnie uzgodnionym,</w:t>
      </w:r>
    </w:p>
    <w:p w:rsidR="000A6A8E" w:rsidRDefault="000A6A8E" w:rsidP="000A6A8E">
      <w:pPr>
        <w:pStyle w:val="Tekstpodstawowy22"/>
        <w:numPr>
          <w:ilvl w:val="0"/>
          <w:numId w:val="18"/>
        </w:numPr>
        <w:tabs>
          <w:tab w:val="left" w:pos="709"/>
        </w:tabs>
        <w:spacing w:after="120" w:line="276" w:lineRule="auto"/>
        <w:ind w:left="680" w:hanging="340"/>
        <w:rPr>
          <w:b w:val="0"/>
        </w:rPr>
      </w:pPr>
      <w:r>
        <w:rPr>
          <w:b w:val="0"/>
        </w:rPr>
        <w:t>Wykonawca zgłosi do dokonania przez Zamawiającego odbioru zrealizowanego zakresu mowy.</w:t>
      </w:r>
    </w:p>
    <w:p w:rsidR="000A6A8E" w:rsidRDefault="000A6A8E" w:rsidP="003905CD">
      <w:pPr>
        <w:pStyle w:val="Tekstpodstawowy22"/>
        <w:numPr>
          <w:ilvl w:val="0"/>
          <w:numId w:val="23"/>
        </w:numPr>
        <w:spacing w:after="120" w:line="276" w:lineRule="auto"/>
      </w:pPr>
      <w:r>
        <w:rPr>
          <w:b w:val="0"/>
        </w:rPr>
        <w:t>W każdym przypadku odstąpienia od niniejszej umowy Zamawiający zachowuje w pełni wszystkie uprawnienia nabyte przed dniem odstąpienia.</w:t>
      </w:r>
    </w:p>
    <w:p w:rsidR="000C0472" w:rsidRDefault="000C0472" w:rsidP="000A6A8E">
      <w:pPr>
        <w:pStyle w:val="Tekstpodstawowy31"/>
        <w:spacing w:after="120" w:line="276" w:lineRule="auto"/>
        <w:jc w:val="center"/>
        <w:rPr>
          <w:b/>
        </w:rPr>
      </w:pPr>
    </w:p>
    <w:p w:rsidR="000C0472" w:rsidRDefault="000C0472" w:rsidP="000A6A8E">
      <w:pPr>
        <w:pStyle w:val="Tekstpodstawowy31"/>
        <w:spacing w:after="120" w:line="276" w:lineRule="auto"/>
        <w:jc w:val="center"/>
        <w:rPr>
          <w:b/>
        </w:rPr>
      </w:pPr>
    </w:p>
    <w:p w:rsidR="000A6A8E" w:rsidRDefault="000A6A8E" w:rsidP="000A6A8E">
      <w:pPr>
        <w:pStyle w:val="Tekstpodstawowy31"/>
        <w:spacing w:after="120" w:line="276" w:lineRule="auto"/>
        <w:jc w:val="center"/>
      </w:pPr>
      <w:r>
        <w:rPr>
          <w:b/>
        </w:rPr>
        <w:t>§ 1</w:t>
      </w:r>
      <w:r w:rsidR="000C0472">
        <w:rPr>
          <w:b/>
        </w:rPr>
        <w:t>3</w:t>
      </w:r>
    </w:p>
    <w:p w:rsidR="000A6A8E" w:rsidRDefault="000A6A8E" w:rsidP="000A6A8E">
      <w:pPr>
        <w:spacing w:after="120" w:line="276" w:lineRule="auto"/>
        <w:ind w:left="284" w:hanging="284"/>
        <w:jc w:val="both"/>
      </w:pPr>
      <w:r>
        <w:t>1. Spory wynikłe na tle wykonania niniejszej umowy Strony zobowiązują się załatwić na drodze ugody, a w przypadku nie osiągnięcia jej, poddać się rozstrzygnięciu sądu powszechnego właściwego dla siedziby Zamawiającego.</w:t>
      </w:r>
    </w:p>
    <w:p w:rsidR="000A6A8E" w:rsidRDefault="000A6A8E" w:rsidP="0034275A">
      <w:pPr>
        <w:spacing w:after="120" w:line="276" w:lineRule="auto"/>
        <w:ind w:left="284" w:hanging="284"/>
        <w:jc w:val="both"/>
        <w:rPr>
          <w:b/>
        </w:rPr>
      </w:pPr>
      <w:r>
        <w:t>2. W sprawach nieuregulowanych niniejszą umową obowiązują przepisy Kodeksu Cywilnego oraz Prawa zamówień publicznych.</w:t>
      </w:r>
    </w:p>
    <w:p w:rsidR="000A6A8E" w:rsidRPr="000C0472" w:rsidRDefault="000A6A8E" w:rsidP="000C0472">
      <w:pPr>
        <w:spacing w:after="120" w:line="276" w:lineRule="auto"/>
        <w:jc w:val="center"/>
        <w:rPr>
          <w:bCs/>
        </w:rPr>
      </w:pPr>
      <w:r>
        <w:rPr>
          <w:b/>
        </w:rPr>
        <w:t>§ 1</w:t>
      </w:r>
      <w:r w:rsidR="000C0472">
        <w:rPr>
          <w:b/>
        </w:rPr>
        <w:t>4</w:t>
      </w:r>
    </w:p>
    <w:p w:rsidR="000A6A8E" w:rsidRDefault="000A6A8E" w:rsidP="000A6A8E">
      <w:pPr>
        <w:spacing w:after="120" w:line="276" w:lineRule="auto"/>
      </w:pPr>
      <w:r>
        <w:t>Umowę niniejszą sporządzono w trzech jednobrzmiących egzemplarzach, w tym jeden egzemplarz dla Wykonawcy i dwa egzemplarze dla Zamawiającego.</w:t>
      </w:r>
    </w:p>
    <w:p w:rsidR="000A6A8E" w:rsidRDefault="003905CD" w:rsidP="003905CD">
      <w:pPr>
        <w:spacing w:after="120" w:line="276" w:lineRule="auto"/>
        <w:jc w:val="center"/>
        <w:rPr>
          <w:b/>
        </w:rPr>
      </w:pPr>
      <w:r w:rsidRPr="003905CD">
        <w:rPr>
          <w:b/>
        </w:rPr>
        <w:t>§ 1</w:t>
      </w:r>
      <w:r w:rsidR="000C0472">
        <w:rPr>
          <w:b/>
        </w:rPr>
        <w:t>5</w:t>
      </w:r>
    </w:p>
    <w:p w:rsidR="003905CD" w:rsidRDefault="003905CD" w:rsidP="003905CD">
      <w:pPr>
        <w:spacing w:after="120" w:line="276" w:lineRule="auto"/>
        <w:jc w:val="both"/>
      </w:pPr>
      <w:r w:rsidRPr="003905CD">
        <w:t>Integralną część umowy stanowią załączniki:</w:t>
      </w:r>
    </w:p>
    <w:p w:rsidR="00AD7D64" w:rsidRPr="00AD7D64" w:rsidRDefault="00AD7D64" w:rsidP="00FF7D86">
      <w:pPr>
        <w:pStyle w:val="Akapitzlist"/>
        <w:numPr>
          <w:ilvl w:val="1"/>
          <w:numId w:val="28"/>
        </w:numPr>
        <w:spacing w:after="120" w:line="276" w:lineRule="auto"/>
        <w:jc w:val="both"/>
      </w:pPr>
      <w:r w:rsidRPr="00FF7D86">
        <w:t>Opis Przedmiotu Zamówienia,</w:t>
      </w:r>
    </w:p>
    <w:p w:rsidR="00AD7D64" w:rsidRDefault="00FF7D86" w:rsidP="00AD7D64">
      <w:pPr>
        <w:pStyle w:val="Akapitzlist"/>
        <w:numPr>
          <w:ilvl w:val="1"/>
          <w:numId w:val="28"/>
        </w:numPr>
        <w:spacing w:after="120" w:line="276" w:lineRule="auto"/>
        <w:jc w:val="both"/>
      </w:pPr>
      <w:r>
        <w:rPr>
          <w:lang w:val="pl-PL"/>
        </w:rPr>
        <w:t>w</w:t>
      </w:r>
      <w:r w:rsidR="00AD7D64">
        <w:rPr>
          <w:lang w:val="pl-PL"/>
        </w:rPr>
        <w:t>ykaz urządzeń zawartych w umowie.</w:t>
      </w:r>
    </w:p>
    <w:p w:rsidR="003905CD" w:rsidRPr="003905CD" w:rsidRDefault="003905CD" w:rsidP="003905CD">
      <w:pPr>
        <w:spacing w:after="120" w:line="276" w:lineRule="auto"/>
        <w:jc w:val="both"/>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sz w:val="16"/>
          <w:szCs w:val="16"/>
        </w:rPr>
      </w:pPr>
      <w:r>
        <w:rPr>
          <w:b/>
        </w:rPr>
        <w:t xml:space="preserve">ZAMAWIAJĄCY:          </w:t>
      </w:r>
      <w:r>
        <w:rPr>
          <w:b/>
        </w:rPr>
        <w:tab/>
      </w:r>
      <w:r>
        <w:rPr>
          <w:b/>
        </w:rPr>
        <w:tab/>
      </w:r>
      <w:r>
        <w:rPr>
          <w:b/>
        </w:rPr>
        <w:tab/>
      </w:r>
      <w:r>
        <w:rPr>
          <w:b/>
        </w:rPr>
        <w:tab/>
      </w:r>
      <w:r>
        <w:rPr>
          <w:b/>
        </w:rPr>
        <w:tab/>
      </w:r>
      <w:r>
        <w:rPr>
          <w:b/>
        </w:rPr>
        <w:tab/>
      </w:r>
      <w:r>
        <w:rPr>
          <w:b/>
        </w:rPr>
        <w:tab/>
        <w:t xml:space="preserve">  WYKONAWCA:</w:t>
      </w:r>
    </w:p>
    <w:p w:rsidR="000A6A8E" w:rsidRDefault="000A6A8E" w:rsidP="000A6A8E">
      <w:pPr>
        <w:spacing w:after="120" w:line="276" w:lineRule="auto"/>
        <w:jc w:val="both"/>
      </w:pPr>
    </w:p>
    <w:p w:rsidR="007C17C8" w:rsidRDefault="007C17C8" w:rsidP="000A6A8E">
      <w:pPr>
        <w:spacing w:line="276" w:lineRule="auto"/>
        <w:ind w:left="709"/>
        <w:jc w:val="right"/>
      </w:pPr>
    </w:p>
    <w:p w:rsidR="005535AA" w:rsidRDefault="005535AA" w:rsidP="000A6A8E">
      <w:pPr>
        <w:spacing w:line="276" w:lineRule="auto"/>
        <w:ind w:left="709"/>
        <w:jc w:val="right"/>
      </w:pPr>
    </w:p>
    <w:p w:rsidR="005535AA" w:rsidRDefault="005535AA" w:rsidP="000A6A8E">
      <w:pPr>
        <w:spacing w:line="276" w:lineRule="auto"/>
        <w:ind w:left="709"/>
        <w:jc w:val="right"/>
      </w:pPr>
    </w:p>
    <w:p w:rsidR="005535AA" w:rsidRDefault="005535AA"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5535AA" w:rsidRDefault="005535AA" w:rsidP="000A6A8E">
      <w:pPr>
        <w:spacing w:line="276" w:lineRule="auto"/>
        <w:ind w:left="709"/>
        <w:jc w:val="right"/>
      </w:pPr>
    </w:p>
    <w:p w:rsidR="005535AA" w:rsidRPr="00A6544C" w:rsidRDefault="005535AA" w:rsidP="005535AA">
      <w:pPr>
        <w:jc w:val="right"/>
      </w:pPr>
      <w:r w:rsidRPr="00A6544C">
        <w:t xml:space="preserve">Załącznik nr </w:t>
      </w:r>
      <w:r w:rsidR="00AD7D64">
        <w:t>2</w:t>
      </w:r>
      <w:r w:rsidRPr="00A6544C">
        <w:t xml:space="preserve"> do umowy ……………………………………………..</w:t>
      </w:r>
    </w:p>
    <w:p w:rsidR="005535AA" w:rsidRPr="00A6544C" w:rsidRDefault="005535AA" w:rsidP="005535AA"/>
    <w:p w:rsidR="005535AA" w:rsidRDefault="005535AA" w:rsidP="005535AA">
      <w:pPr>
        <w:jc w:val="center"/>
        <w:rPr>
          <w:b/>
        </w:rPr>
      </w:pPr>
    </w:p>
    <w:p w:rsidR="005535AA" w:rsidRDefault="005535AA" w:rsidP="005535AA">
      <w:pPr>
        <w:jc w:val="center"/>
        <w:rPr>
          <w:b/>
        </w:rPr>
      </w:pPr>
    </w:p>
    <w:p w:rsidR="00D74786" w:rsidRDefault="00D74786" w:rsidP="00D74786">
      <w:pPr>
        <w:jc w:val="center"/>
        <w:rPr>
          <w:b/>
          <w:kern w:val="3"/>
          <w:lang w:bidi="hi-IN"/>
        </w:rPr>
      </w:pPr>
      <w:r>
        <w:rPr>
          <w:b/>
        </w:rPr>
        <w:t xml:space="preserve">Szczegółowy wykaz urządzeń </w:t>
      </w:r>
      <w:r>
        <w:rPr>
          <w:b/>
          <w:kern w:val="3"/>
          <w:lang w:bidi="hi-IN"/>
        </w:rPr>
        <w:t xml:space="preserve">do ćwiczeń generujących energię elektryczną z aktywności fizycznej w ramach działań z zakresu edukacji klimatycznej </w:t>
      </w:r>
      <w:r>
        <w:rPr>
          <w:b/>
          <w:kern w:val="3"/>
          <w:lang w:bidi="hi-IN"/>
        </w:rPr>
        <w:br/>
        <w:t>pn. „Ostrowiecka Akademia Klimatu” i miejsce ich dostawy oraz montażu.</w:t>
      </w:r>
    </w:p>
    <w:p w:rsidR="00D74786" w:rsidRDefault="00D74786" w:rsidP="00D74786">
      <w:pPr>
        <w:jc w:val="center"/>
        <w:rPr>
          <w:b/>
          <w:kern w:val="3"/>
          <w:lang w:bidi="hi-IN"/>
        </w:rPr>
      </w:pPr>
    </w:p>
    <w:p w:rsidR="00D74786" w:rsidRDefault="00D74786" w:rsidP="00D74786">
      <w:pPr>
        <w:jc w:val="center"/>
        <w:rPr>
          <w:b/>
          <w:kern w:val="3"/>
          <w:lang w:bidi="hi-IN"/>
        </w:rPr>
      </w:pPr>
    </w:p>
    <w:p w:rsidR="00D74786" w:rsidRDefault="00D74786" w:rsidP="00D74786">
      <w:pPr>
        <w:rPr>
          <w:kern w:val="3"/>
          <w:lang w:bidi="hi-IN"/>
        </w:rPr>
      </w:pPr>
    </w:p>
    <w:tbl>
      <w:tblPr>
        <w:tblW w:w="977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1046"/>
        <w:gridCol w:w="1945"/>
        <w:gridCol w:w="1974"/>
        <w:gridCol w:w="1975"/>
      </w:tblGrid>
      <w:tr w:rsidR="00D74786" w:rsidTr="00D74786">
        <w:trPr>
          <w:trHeight w:val="435"/>
        </w:trPr>
        <w:tc>
          <w:tcPr>
            <w:tcW w:w="2839"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rsidR="00D74786" w:rsidRDefault="00D74786">
            <w:pPr>
              <w:spacing w:line="276" w:lineRule="auto"/>
              <w:jc w:val="center"/>
              <w:rPr>
                <w:b/>
                <w:kern w:val="3"/>
                <w:lang w:bidi="hi-IN"/>
              </w:rPr>
            </w:pPr>
            <w:r>
              <w:rPr>
                <w:b/>
                <w:kern w:val="3"/>
                <w:lang w:bidi="hi-IN"/>
              </w:rPr>
              <w:t>Nazwa urządzenia</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rsidR="00D74786" w:rsidRDefault="00D74786">
            <w:pPr>
              <w:spacing w:line="276" w:lineRule="auto"/>
              <w:jc w:val="center"/>
              <w:rPr>
                <w:b/>
                <w:kern w:val="3"/>
                <w:sz w:val="20"/>
                <w:szCs w:val="20"/>
                <w:lang w:bidi="hi-IN"/>
              </w:rPr>
            </w:pPr>
            <w:r>
              <w:rPr>
                <w:b/>
                <w:kern w:val="3"/>
                <w:sz w:val="20"/>
                <w:szCs w:val="20"/>
                <w:lang w:bidi="hi-IN"/>
              </w:rPr>
              <w:t>Łączna liczba urządzeń</w:t>
            </w:r>
          </w:p>
        </w:tc>
        <w:tc>
          <w:tcPr>
            <w:tcW w:w="5894" w:type="dxa"/>
            <w:gridSpan w:val="3"/>
            <w:tcBorders>
              <w:top w:val="single" w:sz="4" w:space="0" w:color="auto"/>
              <w:left w:val="single" w:sz="4" w:space="0" w:color="auto"/>
              <w:bottom w:val="single" w:sz="4" w:space="0" w:color="auto"/>
              <w:right w:val="single" w:sz="4" w:space="0" w:color="auto"/>
            </w:tcBorders>
            <w:shd w:val="clear" w:color="auto" w:fill="BDD6EE"/>
            <w:vAlign w:val="center"/>
            <w:hideMark/>
          </w:tcPr>
          <w:p w:rsidR="00D74786" w:rsidRDefault="00D74786">
            <w:pPr>
              <w:spacing w:line="276" w:lineRule="auto"/>
              <w:jc w:val="center"/>
              <w:rPr>
                <w:b/>
                <w:kern w:val="3"/>
                <w:lang w:bidi="hi-IN"/>
              </w:rPr>
            </w:pPr>
            <w:r>
              <w:rPr>
                <w:b/>
                <w:kern w:val="3"/>
                <w:lang w:bidi="hi-IN"/>
              </w:rPr>
              <w:t>Miejsce dostawy i montażu urządzeń/liczba urządzeń</w:t>
            </w:r>
          </w:p>
        </w:tc>
      </w:tr>
      <w:tr w:rsidR="00D74786" w:rsidTr="00D74786">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786" w:rsidRDefault="00D74786">
            <w:pPr>
              <w:suppressAutoHyphens w:val="0"/>
              <w:spacing w:line="256" w:lineRule="auto"/>
              <w:rPr>
                <w:b/>
                <w:kern w:val="3"/>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786" w:rsidRDefault="00D74786">
            <w:pPr>
              <w:suppressAutoHyphens w:val="0"/>
              <w:spacing w:line="256" w:lineRule="auto"/>
              <w:rPr>
                <w:b/>
                <w:kern w:val="3"/>
                <w:sz w:val="20"/>
                <w:szCs w:val="20"/>
                <w:lang w:bidi="hi-IN"/>
              </w:rPr>
            </w:pPr>
          </w:p>
        </w:tc>
        <w:tc>
          <w:tcPr>
            <w:tcW w:w="1945" w:type="dxa"/>
            <w:tcBorders>
              <w:top w:val="single" w:sz="4" w:space="0" w:color="auto"/>
              <w:left w:val="single" w:sz="4" w:space="0" w:color="auto"/>
              <w:bottom w:val="single" w:sz="4" w:space="0" w:color="auto"/>
              <w:right w:val="single" w:sz="4" w:space="0" w:color="auto"/>
            </w:tcBorders>
            <w:shd w:val="clear" w:color="auto" w:fill="BDD6EE"/>
            <w:vAlign w:val="center"/>
            <w:hideMark/>
          </w:tcPr>
          <w:p w:rsidR="00D74786" w:rsidRDefault="00D74786">
            <w:pPr>
              <w:spacing w:line="276" w:lineRule="auto"/>
              <w:jc w:val="center"/>
              <w:rPr>
                <w:b/>
                <w:kern w:val="3"/>
                <w:sz w:val="22"/>
                <w:szCs w:val="22"/>
                <w:lang w:bidi="hi-IN"/>
              </w:rPr>
            </w:pPr>
            <w:r>
              <w:rPr>
                <w:b/>
                <w:kern w:val="3"/>
                <w:sz w:val="22"/>
                <w:szCs w:val="22"/>
                <w:lang w:bidi="hi-IN"/>
              </w:rPr>
              <w:t xml:space="preserve">Publiczna Szkoła Podstawowa </w:t>
            </w:r>
            <w:r>
              <w:rPr>
                <w:b/>
                <w:kern w:val="3"/>
                <w:sz w:val="22"/>
                <w:szCs w:val="22"/>
                <w:lang w:bidi="hi-IN"/>
              </w:rPr>
              <w:br/>
              <w:t xml:space="preserve">nr 1 w Ostrowcu Świętokrzyskim </w:t>
            </w:r>
            <w:r>
              <w:rPr>
                <w:b/>
                <w:kern w:val="3"/>
                <w:sz w:val="22"/>
                <w:szCs w:val="22"/>
                <w:lang w:bidi="hi-IN"/>
              </w:rPr>
              <w:br/>
              <w:t>ul. Trzeciaków 35</w:t>
            </w:r>
          </w:p>
        </w:tc>
        <w:tc>
          <w:tcPr>
            <w:tcW w:w="1974" w:type="dxa"/>
            <w:tcBorders>
              <w:top w:val="single" w:sz="4" w:space="0" w:color="auto"/>
              <w:left w:val="single" w:sz="4" w:space="0" w:color="auto"/>
              <w:bottom w:val="single" w:sz="4" w:space="0" w:color="auto"/>
              <w:right w:val="single" w:sz="4" w:space="0" w:color="auto"/>
            </w:tcBorders>
            <w:shd w:val="clear" w:color="auto" w:fill="BDD6EE"/>
            <w:vAlign w:val="center"/>
            <w:hideMark/>
          </w:tcPr>
          <w:p w:rsidR="00D74786" w:rsidRDefault="00D74786">
            <w:pPr>
              <w:spacing w:line="276" w:lineRule="auto"/>
              <w:jc w:val="center"/>
              <w:rPr>
                <w:b/>
                <w:kern w:val="3"/>
                <w:sz w:val="22"/>
                <w:szCs w:val="22"/>
                <w:lang w:bidi="hi-IN"/>
              </w:rPr>
            </w:pPr>
            <w:r>
              <w:rPr>
                <w:b/>
                <w:kern w:val="3"/>
                <w:sz w:val="22"/>
                <w:szCs w:val="22"/>
                <w:lang w:bidi="hi-IN"/>
              </w:rPr>
              <w:t xml:space="preserve">Publiczna Szkoła Podstawowa </w:t>
            </w:r>
            <w:r>
              <w:rPr>
                <w:b/>
                <w:kern w:val="3"/>
                <w:sz w:val="22"/>
                <w:szCs w:val="22"/>
                <w:lang w:bidi="hi-IN"/>
              </w:rPr>
              <w:br/>
              <w:t xml:space="preserve">nr 5 w Ostrowcu Świętokrzyskim </w:t>
            </w:r>
            <w:r>
              <w:rPr>
                <w:b/>
                <w:kern w:val="3"/>
                <w:sz w:val="22"/>
                <w:szCs w:val="22"/>
                <w:lang w:bidi="hi-IN"/>
              </w:rPr>
              <w:br/>
              <w:t>os. Ogrody 20</w:t>
            </w:r>
          </w:p>
        </w:tc>
        <w:tc>
          <w:tcPr>
            <w:tcW w:w="1975" w:type="dxa"/>
            <w:tcBorders>
              <w:top w:val="single" w:sz="4" w:space="0" w:color="auto"/>
              <w:left w:val="single" w:sz="4" w:space="0" w:color="auto"/>
              <w:bottom w:val="single" w:sz="4" w:space="0" w:color="auto"/>
              <w:right w:val="single" w:sz="4" w:space="0" w:color="auto"/>
            </w:tcBorders>
            <w:shd w:val="clear" w:color="auto" w:fill="BDD6EE"/>
            <w:vAlign w:val="center"/>
            <w:hideMark/>
          </w:tcPr>
          <w:p w:rsidR="00D74786" w:rsidRDefault="00D74786">
            <w:pPr>
              <w:spacing w:line="276" w:lineRule="auto"/>
              <w:jc w:val="center"/>
              <w:rPr>
                <w:b/>
                <w:kern w:val="3"/>
                <w:sz w:val="22"/>
                <w:szCs w:val="22"/>
                <w:lang w:bidi="hi-IN"/>
              </w:rPr>
            </w:pPr>
            <w:r>
              <w:rPr>
                <w:b/>
                <w:kern w:val="3"/>
                <w:sz w:val="22"/>
                <w:szCs w:val="22"/>
                <w:lang w:bidi="hi-IN"/>
              </w:rPr>
              <w:t xml:space="preserve">Publiczna Szkoła Podstawowa </w:t>
            </w:r>
            <w:r>
              <w:rPr>
                <w:b/>
                <w:kern w:val="3"/>
                <w:sz w:val="22"/>
                <w:szCs w:val="22"/>
                <w:lang w:bidi="hi-IN"/>
              </w:rPr>
              <w:br/>
              <w:t xml:space="preserve">nr 7 w Ostrowcu Świętokrzyskim </w:t>
            </w:r>
            <w:r>
              <w:rPr>
                <w:b/>
                <w:kern w:val="3"/>
                <w:sz w:val="22"/>
                <w:szCs w:val="22"/>
                <w:lang w:bidi="hi-IN"/>
              </w:rPr>
              <w:br/>
              <w:t>ul. Akademicka 20</w:t>
            </w:r>
          </w:p>
        </w:tc>
      </w:tr>
      <w:tr w:rsidR="00D74786" w:rsidTr="00D74786">
        <w:trPr>
          <w:trHeight w:val="1504"/>
        </w:trPr>
        <w:tc>
          <w:tcPr>
            <w:tcW w:w="2839" w:type="dxa"/>
            <w:tcBorders>
              <w:top w:val="single" w:sz="4" w:space="0" w:color="auto"/>
              <w:left w:val="single" w:sz="4" w:space="0" w:color="auto"/>
              <w:bottom w:val="single" w:sz="4" w:space="0" w:color="auto"/>
              <w:right w:val="single" w:sz="4" w:space="0" w:color="auto"/>
            </w:tcBorders>
            <w:vAlign w:val="center"/>
            <w:hideMark/>
          </w:tcPr>
          <w:p w:rsidR="00D74786" w:rsidRDefault="00D74786">
            <w:pPr>
              <w:spacing w:line="276" w:lineRule="auto"/>
              <w:rPr>
                <w:kern w:val="3"/>
                <w:lang w:bidi="hi-IN"/>
              </w:rPr>
            </w:pPr>
            <w:r>
              <w:rPr>
                <w:kern w:val="3"/>
                <w:lang w:bidi="hi-IN"/>
              </w:rPr>
              <w:lastRenderedPageBreak/>
              <w:t xml:space="preserve">Urządzenia do ćwiczeń fizycznych generujące energię elektryczną </w:t>
            </w:r>
            <w:r>
              <w:rPr>
                <w:kern w:val="3"/>
                <w:lang w:bidi="hi-IN"/>
              </w:rPr>
              <w:br/>
              <w:t>„Bieżnia”</w:t>
            </w:r>
          </w:p>
        </w:tc>
        <w:tc>
          <w:tcPr>
            <w:tcW w:w="1046" w:type="dxa"/>
            <w:tcBorders>
              <w:top w:val="single" w:sz="4" w:space="0" w:color="auto"/>
              <w:left w:val="single" w:sz="4" w:space="0" w:color="auto"/>
              <w:bottom w:val="single" w:sz="4" w:space="0" w:color="auto"/>
              <w:right w:val="single" w:sz="4" w:space="0" w:color="auto"/>
            </w:tcBorders>
            <w:vAlign w:val="center"/>
            <w:hideMark/>
          </w:tcPr>
          <w:p w:rsidR="00D74786" w:rsidRDefault="00D74786">
            <w:pPr>
              <w:spacing w:line="276" w:lineRule="auto"/>
              <w:jc w:val="center"/>
              <w:rPr>
                <w:kern w:val="3"/>
                <w:lang w:bidi="hi-IN"/>
              </w:rPr>
            </w:pPr>
            <w:r>
              <w:rPr>
                <w:kern w:val="3"/>
                <w:lang w:bidi="hi-IN"/>
              </w:rPr>
              <w:t>3</w:t>
            </w:r>
          </w:p>
        </w:tc>
        <w:tc>
          <w:tcPr>
            <w:tcW w:w="1945" w:type="dxa"/>
            <w:tcBorders>
              <w:top w:val="single" w:sz="4" w:space="0" w:color="auto"/>
              <w:left w:val="single" w:sz="4" w:space="0" w:color="auto"/>
              <w:bottom w:val="single" w:sz="4" w:space="0" w:color="auto"/>
              <w:right w:val="single" w:sz="4" w:space="0" w:color="auto"/>
            </w:tcBorders>
            <w:vAlign w:val="center"/>
            <w:hideMark/>
          </w:tcPr>
          <w:p w:rsidR="00D74786" w:rsidRDefault="00D74786">
            <w:pPr>
              <w:spacing w:line="276" w:lineRule="auto"/>
              <w:jc w:val="center"/>
              <w:rPr>
                <w:kern w:val="3"/>
                <w:lang w:bidi="hi-IN"/>
              </w:rPr>
            </w:pPr>
            <w:r>
              <w:rPr>
                <w:kern w:val="3"/>
                <w:lang w:bidi="hi-IN"/>
              </w:rPr>
              <w:t>1</w:t>
            </w:r>
          </w:p>
        </w:tc>
        <w:tc>
          <w:tcPr>
            <w:tcW w:w="1974" w:type="dxa"/>
            <w:tcBorders>
              <w:top w:val="single" w:sz="4" w:space="0" w:color="auto"/>
              <w:left w:val="single" w:sz="4" w:space="0" w:color="auto"/>
              <w:bottom w:val="single" w:sz="4" w:space="0" w:color="auto"/>
              <w:right w:val="single" w:sz="4" w:space="0" w:color="auto"/>
            </w:tcBorders>
            <w:vAlign w:val="center"/>
            <w:hideMark/>
          </w:tcPr>
          <w:p w:rsidR="00D74786" w:rsidRDefault="00D74786">
            <w:pPr>
              <w:spacing w:line="276" w:lineRule="auto"/>
              <w:jc w:val="center"/>
              <w:rPr>
                <w:kern w:val="3"/>
                <w:lang w:bidi="hi-IN"/>
              </w:rPr>
            </w:pPr>
            <w:r>
              <w:rPr>
                <w:kern w:val="3"/>
                <w:lang w:bidi="hi-IN"/>
              </w:rPr>
              <w:t>1</w:t>
            </w:r>
          </w:p>
        </w:tc>
        <w:tc>
          <w:tcPr>
            <w:tcW w:w="1975" w:type="dxa"/>
            <w:tcBorders>
              <w:top w:val="single" w:sz="4" w:space="0" w:color="auto"/>
              <w:left w:val="single" w:sz="4" w:space="0" w:color="auto"/>
              <w:bottom w:val="single" w:sz="4" w:space="0" w:color="auto"/>
              <w:right w:val="single" w:sz="4" w:space="0" w:color="auto"/>
            </w:tcBorders>
            <w:vAlign w:val="center"/>
            <w:hideMark/>
          </w:tcPr>
          <w:p w:rsidR="00D74786" w:rsidRDefault="00D74786">
            <w:pPr>
              <w:spacing w:line="276" w:lineRule="auto"/>
              <w:jc w:val="center"/>
              <w:rPr>
                <w:kern w:val="3"/>
                <w:lang w:bidi="hi-IN"/>
              </w:rPr>
            </w:pPr>
            <w:r>
              <w:rPr>
                <w:kern w:val="3"/>
                <w:lang w:bidi="hi-IN"/>
              </w:rPr>
              <w:t>1</w:t>
            </w:r>
          </w:p>
        </w:tc>
      </w:tr>
    </w:tbl>
    <w:p w:rsidR="005535AA" w:rsidRPr="00A6544C" w:rsidRDefault="005535AA" w:rsidP="005535AA">
      <w:pPr>
        <w:rPr>
          <w:kern w:val="3"/>
          <w:lang w:bidi="hi-IN"/>
        </w:rPr>
      </w:pPr>
    </w:p>
    <w:p w:rsidR="005535AA" w:rsidRPr="00A6544C" w:rsidRDefault="005535AA" w:rsidP="005535AA"/>
    <w:p w:rsidR="005535AA" w:rsidRDefault="005535AA" w:rsidP="000A6A8E">
      <w:pPr>
        <w:spacing w:line="276" w:lineRule="auto"/>
        <w:ind w:left="709"/>
        <w:jc w:val="right"/>
      </w:pPr>
    </w:p>
    <w:sectPr w:rsidR="005535AA" w:rsidSect="0034275A">
      <w:headerReference w:type="even" r:id="rId8"/>
      <w:headerReference w:type="default" r:id="rId9"/>
      <w:footerReference w:type="even" r:id="rId10"/>
      <w:footerReference w:type="default" r:id="rId11"/>
      <w:headerReference w:type="first" r:id="rId12"/>
      <w:footerReference w:type="first" r:id="rId13"/>
      <w:pgSz w:w="11906" w:h="16838"/>
      <w:pgMar w:top="1417" w:right="1416" w:bottom="1417" w:left="1417" w:header="0" w:footer="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860E" w16cex:dateUtc="2023-04-2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F7D" w:rsidRDefault="00532F7D" w:rsidP="000C52E6">
      <w:r>
        <w:separator/>
      </w:r>
    </w:p>
  </w:endnote>
  <w:endnote w:type="continuationSeparator" w:id="0">
    <w:p w:rsidR="00532F7D" w:rsidRDefault="00532F7D" w:rsidP="000C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EE"/>
    <w:family w:val="roman"/>
    <w:pitch w:val="variable"/>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7FB" w:rsidRDefault="004E27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992895"/>
      <w:docPartObj>
        <w:docPartGallery w:val="Page Numbers (Bottom of Page)"/>
        <w:docPartUnique/>
      </w:docPartObj>
    </w:sdtPr>
    <w:sdtEndPr/>
    <w:sdtContent>
      <w:p w:rsidR="00137028" w:rsidRDefault="00137028">
        <w:pPr>
          <w:pStyle w:val="Stopka"/>
          <w:jc w:val="right"/>
        </w:pPr>
        <w:r>
          <w:fldChar w:fldCharType="begin"/>
        </w:r>
        <w:r>
          <w:instrText>PAGE   \* MERGEFORMAT</w:instrText>
        </w:r>
        <w:r>
          <w:fldChar w:fldCharType="separate"/>
        </w:r>
        <w:r>
          <w:t>2</w:t>
        </w:r>
        <w:r>
          <w:fldChar w:fldCharType="end"/>
        </w:r>
      </w:p>
    </w:sdtContent>
  </w:sdt>
  <w:p w:rsidR="00137028" w:rsidRDefault="0013702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7FB" w:rsidRDefault="004E27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F7D" w:rsidRDefault="00532F7D" w:rsidP="000C52E6">
      <w:r>
        <w:separator/>
      </w:r>
    </w:p>
  </w:footnote>
  <w:footnote w:type="continuationSeparator" w:id="0">
    <w:p w:rsidR="00532F7D" w:rsidRDefault="00532F7D" w:rsidP="000C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7FB" w:rsidRDefault="004E27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2E6" w:rsidRDefault="004E27FB">
    <w:pPr>
      <w:pStyle w:val="Nagwek"/>
    </w:pPr>
    <w:r w:rsidRPr="00564544">
      <w:rPr>
        <w:noProof/>
      </w:rPr>
      <w:drawing>
        <wp:inline distT="0" distB="0" distL="0" distR="0">
          <wp:extent cx="5753100" cy="6381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38175"/>
                  </a:xfrm>
                  <a:prstGeom prst="rect">
                    <a:avLst/>
                  </a:prstGeom>
                  <a:noFill/>
                  <a:ln>
                    <a:noFill/>
                  </a:ln>
                </pic:spPr>
              </pic:pic>
            </a:graphicData>
          </a:graphic>
        </wp:inline>
      </w:drawing>
    </w:r>
    <w:bookmarkStart w:id="4" w:name="_GoBack"/>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7FB" w:rsidRDefault="004E27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283"/>
        </w:tabs>
        <w:ind w:left="283" w:hanging="283"/>
      </w:pPr>
      <w:rPr>
        <w:b w:val="0"/>
      </w:rPr>
    </w:lvl>
  </w:abstractNum>
  <w:abstractNum w:abstractNumId="1" w15:restartNumberingAfterBreak="0">
    <w:nsid w:val="00000003"/>
    <w:multiLevelType w:val="multilevel"/>
    <w:tmpl w:val="02B66652"/>
    <w:name w:val="WW8Num3"/>
    <w:lvl w:ilvl="0">
      <w:start w:val="1"/>
      <w:numFmt w:val="decimal"/>
      <w:lvlText w:val="%1."/>
      <w:lvlJc w:val="left"/>
      <w:pPr>
        <w:tabs>
          <w:tab w:val="num" w:pos="283"/>
        </w:tabs>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rPr>
        <w:rFonts w:hint="default"/>
      </w:rPr>
    </w:lvl>
  </w:abstractNum>
  <w:abstractNum w:abstractNumId="3" w15:restartNumberingAfterBreak="0">
    <w:nsid w:val="00000005"/>
    <w:multiLevelType w:val="singleLevel"/>
    <w:tmpl w:val="00000005"/>
    <w:name w:val="WW8Num5"/>
    <w:lvl w:ilvl="0">
      <w:start w:val="2"/>
      <w:numFmt w:val="decimal"/>
      <w:lvlText w:val="%1."/>
      <w:lvlJc w:val="left"/>
      <w:pPr>
        <w:tabs>
          <w:tab w:val="num" w:pos="0"/>
        </w:tabs>
        <w:ind w:left="283" w:hanging="283"/>
      </w:pPr>
      <w:rPr>
        <w:rFonts w:hint="default"/>
      </w:rPr>
    </w:lvl>
  </w:abstractNum>
  <w:abstractNum w:abstractNumId="4" w15:restartNumberingAfterBreak="0">
    <w:nsid w:val="00000006"/>
    <w:multiLevelType w:val="singleLevel"/>
    <w:tmpl w:val="00000006"/>
    <w:name w:val="WW8Num6"/>
    <w:lvl w:ilvl="0">
      <w:start w:val="2"/>
      <w:numFmt w:val="decimal"/>
      <w:lvlText w:val="%1."/>
      <w:lvlJc w:val="left"/>
      <w:pPr>
        <w:tabs>
          <w:tab w:val="num" w:pos="0"/>
        </w:tabs>
        <w:ind w:left="720" w:hanging="360"/>
      </w:pPr>
      <w:rPr>
        <w:rFonts w:hint="default"/>
        <w:b w:val="0"/>
      </w:rPr>
    </w:lvl>
  </w:abstractNum>
  <w:abstractNum w:abstractNumId="5" w15:restartNumberingAfterBreak="0">
    <w:nsid w:val="00000007"/>
    <w:multiLevelType w:val="singleLevel"/>
    <w:tmpl w:val="00000007"/>
    <w:name w:val="WW8Num7"/>
    <w:lvl w:ilvl="0">
      <w:start w:val="1"/>
      <w:numFmt w:val="decimal"/>
      <w:lvlText w:val="%1)"/>
      <w:lvlJc w:val="left"/>
      <w:pPr>
        <w:tabs>
          <w:tab w:val="num" w:pos="1440"/>
        </w:tabs>
        <w:ind w:left="1440" w:hanging="360"/>
      </w:pPr>
      <w:rPr>
        <w:rFonts w:hint="default"/>
        <w:b w:val="0"/>
        <w:bCs w:val="0"/>
      </w:rPr>
    </w:lvl>
  </w:abstractNum>
  <w:abstractNum w:abstractNumId="6" w15:restartNumberingAfterBreak="0">
    <w:nsid w:val="00000008"/>
    <w:multiLevelType w:val="singleLevel"/>
    <w:tmpl w:val="00000008"/>
    <w:name w:val="WW8Num8"/>
    <w:lvl w:ilvl="0">
      <w:start w:val="1"/>
      <w:numFmt w:val="lowerLetter"/>
      <w:lvlText w:val="%1)"/>
      <w:lvlJc w:val="left"/>
      <w:pPr>
        <w:tabs>
          <w:tab w:val="num" w:pos="709"/>
        </w:tabs>
        <w:ind w:left="1440" w:hanging="360"/>
      </w:pPr>
      <w:rPr>
        <w:rFonts w:hint="default"/>
        <w:b w:val="0"/>
        <w:bCs w:val="0"/>
      </w:rPr>
    </w:lvl>
  </w:abstractNum>
  <w:abstractNum w:abstractNumId="7" w15:restartNumberingAfterBreak="0">
    <w:nsid w:val="00000009"/>
    <w:multiLevelType w:val="singleLevel"/>
    <w:tmpl w:val="00000009"/>
    <w:name w:val="WW8Num9"/>
    <w:lvl w:ilvl="0">
      <w:start w:val="1"/>
      <w:numFmt w:val="decimal"/>
      <w:lvlText w:val="%1)"/>
      <w:lvlJc w:val="left"/>
      <w:pPr>
        <w:tabs>
          <w:tab w:val="num" w:pos="1125"/>
        </w:tabs>
        <w:ind w:left="1125" w:hanging="360"/>
      </w:pPr>
      <w:rPr>
        <w:rFonts w:hint="default"/>
        <w:b w:val="0"/>
        <w:bCs w:val="0"/>
        <w:color w:val="000000"/>
      </w:rPr>
    </w:lvl>
  </w:abstractNum>
  <w:abstractNum w:abstractNumId="8" w15:restartNumberingAfterBreak="0">
    <w:nsid w:val="0000000A"/>
    <w:multiLevelType w:val="singleLevel"/>
    <w:tmpl w:val="0000000A"/>
    <w:name w:val="WW8Num10"/>
    <w:lvl w:ilvl="0">
      <w:start w:val="1"/>
      <w:numFmt w:val="decimal"/>
      <w:lvlText w:val="%1)"/>
      <w:lvlJc w:val="left"/>
      <w:pPr>
        <w:tabs>
          <w:tab w:val="num" w:pos="1125"/>
        </w:tabs>
        <w:ind w:left="1125" w:hanging="360"/>
      </w:pPr>
      <w:rPr>
        <w:rFonts w:hint="default"/>
        <w:b w:val="0"/>
        <w:bCs w:val="0"/>
        <w:color w:val="000000"/>
      </w:rPr>
    </w:lvl>
  </w:abstractNum>
  <w:abstractNum w:abstractNumId="9" w15:restartNumberingAfterBreak="0">
    <w:nsid w:val="0000000B"/>
    <w:multiLevelType w:val="singleLevel"/>
    <w:tmpl w:val="0000000B"/>
    <w:name w:val="WW8Num11"/>
    <w:lvl w:ilvl="0">
      <w:start w:val="1"/>
      <w:numFmt w:val="decimal"/>
      <w:lvlText w:val="%1)"/>
      <w:lvlJc w:val="left"/>
      <w:pPr>
        <w:tabs>
          <w:tab w:val="num" w:pos="1440"/>
        </w:tabs>
        <w:ind w:left="1440" w:hanging="360"/>
      </w:pPr>
      <w:rPr>
        <w:rFonts w:hint="default"/>
      </w:rPr>
    </w:lvl>
  </w:abstractNum>
  <w:abstractNum w:abstractNumId="10" w15:restartNumberingAfterBreak="0">
    <w:nsid w:val="0000000C"/>
    <w:multiLevelType w:val="singleLevel"/>
    <w:tmpl w:val="0000000C"/>
    <w:name w:val="WW8Num12"/>
    <w:lvl w:ilvl="0">
      <w:start w:val="4"/>
      <w:numFmt w:val="decimal"/>
      <w:lvlText w:val="%1."/>
      <w:lvlJc w:val="left"/>
      <w:pPr>
        <w:tabs>
          <w:tab w:val="num" w:pos="0"/>
        </w:tabs>
        <w:ind w:left="283" w:hanging="283"/>
      </w:pPr>
      <w:rPr>
        <w:rFonts w:hint="default"/>
      </w:rPr>
    </w:lvl>
  </w:abstractNum>
  <w:abstractNum w:abstractNumId="11" w15:restartNumberingAfterBreak="0">
    <w:nsid w:val="0000000D"/>
    <w:multiLevelType w:val="singleLevel"/>
    <w:tmpl w:val="EEA49F58"/>
    <w:name w:val="WW8Num13"/>
    <w:lvl w:ilvl="0">
      <w:start w:val="1"/>
      <w:numFmt w:val="decimal"/>
      <w:lvlText w:val="%1."/>
      <w:lvlJc w:val="left"/>
      <w:pPr>
        <w:tabs>
          <w:tab w:val="num" w:pos="0"/>
        </w:tabs>
        <w:ind w:left="720" w:hanging="360"/>
      </w:pPr>
      <w:rPr>
        <w:rFonts w:hint="default"/>
        <w:b w:val="0"/>
        <w:color w:val="auto"/>
      </w:rPr>
    </w:lvl>
  </w:abstractNum>
  <w:abstractNum w:abstractNumId="12" w15:restartNumberingAfterBreak="0">
    <w:nsid w:val="0000000E"/>
    <w:multiLevelType w:val="singleLevel"/>
    <w:tmpl w:val="0000000E"/>
    <w:name w:val="WW8Num14"/>
    <w:lvl w:ilvl="0">
      <w:start w:val="2"/>
      <w:numFmt w:val="decimal"/>
      <w:lvlText w:val="%1."/>
      <w:lvlJc w:val="left"/>
      <w:pPr>
        <w:tabs>
          <w:tab w:val="num" w:pos="0"/>
        </w:tabs>
        <w:ind w:left="283" w:hanging="283"/>
      </w:pPr>
      <w:rPr>
        <w:rFonts w:hint="default"/>
      </w:r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720" w:hanging="360"/>
      </w:pPr>
      <w:rPr>
        <w:rFonts w:hint="default"/>
      </w:rPr>
    </w:lvl>
  </w:abstractNum>
  <w:abstractNum w:abstractNumId="14" w15:restartNumberingAfterBreak="0">
    <w:nsid w:val="00000010"/>
    <w:multiLevelType w:val="multilevel"/>
    <w:tmpl w:val="00000010"/>
    <w:name w:val="WW8Num16"/>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5" w15:restartNumberingAfterBreak="0">
    <w:nsid w:val="00000011"/>
    <w:multiLevelType w:val="multilevel"/>
    <w:tmpl w:val="00000011"/>
    <w:name w:val="WW8Num17"/>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6" w15:restartNumberingAfterBreak="0">
    <w:nsid w:val="00000012"/>
    <w:multiLevelType w:val="multilevel"/>
    <w:tmpl w:val="00000012"/>
    <w:name w:val="WW8Num18"/>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7" w15:restartNumberingAfterBreak="0">
    <w:nsid w:val="00000013"/>
    <w:multiLevelType w:val="multilevel"/>
    <w:tmpl w:val="A0BCB97E"/>
    <w:name w:val="WW8Num19"/>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rFonts w:ascii="Times New Roman" w:eastAsia="Times New Roman" w:hAnsi="Times New Roman" w:cs="Times New Roman"/>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8" w15:restartNumberingAfterBreak="0">
    <w:nsid w:val="00000014"/>
    <w:multiLevelType w:val="multilevel"/>
    <w:tmpl w:val="00000014"/>
    <w:name w:val="WW8Num20"/>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9" w15:restartNumberingAfterBreak="0">
    <w:nsid w:val="00000015"/>
    <w:multiLevelType w:val="multilevel"/>
    <w:tmpl w:val="00000015"/>
    <w:name w:val="WW8Num21"/>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0" w15:restartNumberingAfterBreak="0">
    <w:nsid w:val="00000016"/>
    <w:multiLevelType w:val="multilevel"/>
    <w:tmpl w:val="00000016"/>
    <w:name w:val="WW8Num2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1" w15:restartNumberingAfterBreak="0">
    <w:nsid w:val="00000017"/>
    <w:multiLevelType w:val="multilevel"/>
    <w:tmpl w:val="00000017"/>
    <w:name w:val="WW8Num23"/>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2" w15:restartNumberingAfterBreak="0">
    <w:nsid w:val="00000018"/>
    <w:multiLevelType w:val="multilevel"/>
    <w:tmpl w:val="00000018"/>
    <w:name w:val="WW8Num24"/>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3" w15:restartNumberingAfterBreak="0">
    <w:nsid w:val="00000019"/>
    <w:multiLevelType w:val="multilevel"/>
    <w:tmpl w:val="00000019"/>
    <w:name w:val="WW8Num25"/>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4" w15:restartNumberingAfterBreak="0">
    <w:nsid w:val="0000001A"/>
    <w:multiLevelType w:val="multilevel"/>
    <w:tmpl w:val="0000001A"/>
    <w:name w:val="WW8Num26"/>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5" w15:restartNumberingAfterBreak="0">
    <w:nsid w:val="0000001B"/>
    <w:multiLevelType w:val="multilevel"/>
    <w:tmpl w:val="0000001B"/>
    <w:name w:val="WW8Num27"/>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6" w15:restartNumberingAfterBreak="0">
    <w:nsid w:val="0000001C"/>
    <w:multiLevelType w:val="singleLevel"/>
    <w:tmpl w:val="0000001C"/>
    <w:name w:val="WW8Num28"/>
    <w:lvl w:ilvl="0">
      <w:start w:val="1"/>
      <w:numFmt w:val="decimal"/>
      <w:lvlText w:val="%1)"/>
      <w:lvlJc w:val="left"/>
      <w:pPr>
        <w:tabs>
          <w:tab w:val="num" w:pos="0"/>
        </w:tabs>
        <w:ind w:left="720" w:hanging="360"/>
      </w:pPr>
      <w:rPr>
        <w:rFonts w:hint="default"/>
      </w:rPr>
    </w:lvl>
  </w:abstractNum>
  <w:abstractNum w:abstractNumId="27" w15:restartNumberingAfterBreak="0">
    <w:nsid w:val="0000001D"/>
    <w:multiLevelType w:val="multilevel"/>
    <w:tmpl w:val="0000001D"/>
    <w:name w:val="WW8Num2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0000001E"/>
    <w:multiLevelType w:val="multilevel"/>
    <w:tmpl w:val="0000001E"/>
    <w:name w:val="WW8Num30"/>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9" w15:restartNumberingAfterBreak="0">
    <w:nsid w:val="0000001F"/>
    <w:multiLevelType w:val="multilevel"/>
    <w:tmpl w:val="0000001F"/>
    <w:name w:val="WW8Num31"/>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30" w15:restartNumberingAfterBreak="0">
    <w:nsid w:val="00000020"/>
    <w:multiLevelType w:val="multilevel"/>
    <w:tmpl w:val="00000020"/>
    <w:name w:val="WW8Num3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31" w15:restartNumberingAfterBreak="0">
    <w:nsid w:val="16D6467A"/>
    <w:multiLevelType w:val="multilevel"/>
    <w:tmpl w:val="071AAE5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22642AD"/>
    <w:multiLevelType w:val="multilevel"/>
    <w:tmpl w:val="700866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FD65046"/>
    <w:multiLevelType w:val="multilevel"/>
    <w:tmpl w:val="949CBA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B032FDA"/>
    <w:multiLevelType w:val="multilevel"/>
    <w:tmpl w:val="D0D87F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E033917"/>
    <w:multiLevelType w:val="multilevel"/>
    <w:tmpl w:val="A96E74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82918F1"/>
    <w:multiLevelType w:val="hybridMultilevel"/>
    <w:tmpl w:val="5788691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7" w15:restartNumberingAfterBreak="0">
    <w:nsid w:val="4E7E7B2B"/>
    <w:multiLevelType w:val="multilevel"/>
    <w:tmpl w:val="D6AC08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2B700AC"/>
    <w:multiLevelType w:val="multilevel"/>
    <w:tmpl w:val="D1100E22"/>
    <w:lvl w:ilvl="0">
      <w:start w:val="1"/>
      <w:numFmt w:val="bullet"/>
      <w:lvlText w:val=""/>
      <w:lvlJc w:val="left"/>
      <w:pPr>
        <w:tabs>
          <w:tab w:val="num" w:pos="1174"/>
        </w:tabs>
        <w:ind w:left="1174" w:hanging="360"/>
      </w:pPr>
      <w:rPr>
        <w:rFonts w:ascii="Symbol" w:hAnsi="Symbol" w:cs="Symbol" w:hint="default"/>
      </w:rPr>
    </w:lvl>
    <w:lvl w:ilvl="1">
      <w:start w:val="1"/>
      <w:numFmt w:val="bullet"/>
      <w:lvlText w:val="◦"/>
      <w:lvlJc w:val="left"/>
      <w:pPr>
        <w:tabs>
          <w:tab w:val="num" w:pos="1534"/>
        </w:tabs>
        <w:ind w:left="1534" w:hanging="360"/>
      </w:pPr>
      <w:rPr>
        <w:rFonts w:ascii="OpenSymbol" w:hAnsi="OpenSymbol" w:cs="OpenSymbol" w:hint="default"/>
      </w:rPr>
    </w:lvl>
    <w:lvl w:ilvl="2">
      <w:start w:val="1"/>
      <w:numFmt w:val="bullet"/>
      <w:lvlText w:val="▪"/>
      <w:lvlJc w:val="left"/>
      <w:pPr>
        <w:tabs>
          <w:tab w:val="num" w:pos="1894"/>
        </w:tabs>
        <w:ind w:left="1894" w:hanging="360"/>
      </w:pPr>
      <w:rPr>
        <w:rFonts w:ascii="OpenSymbol" w:hAnsi="OpenSymbol" w:cs="OpenSymbol" w:hint="default"/>
      </w:rPr>
    </w:lvl>
    <w:lvl w:ilvl="3">
      <w:start w:val="1"/>
      <w:numFmt w:val="bullet"/>
      <w:lvlText w:val=""/>
      <w:lvlJc w:val="left"/>
      <w:pPr>
        <w:tabs>
          <w:tab w:val="num" w:pos="2254"/>
        </w:tabs>
        <w:ind w:left="2254" w:hanging="360"/>
      </w:pPr>
      <w:rPr>
        <w:rFonts w:ascii="Symbol" w:hAnsi="Symbol" w:cs="Symbol" w:hint="default"/>
      </w:rPr>
    </w:lvl>
    <w:lvl w:ilvl="4">
      <w:start w:val="1"/>
      <w:numFmt w:val="bullet"/>
      <w:lvlText w:val="◦"/>
      <w:lvlJc w:val="left"/>
      <w:pPr>
        <w:tabs>
          <w:tab w:val="num" w:pos="2614"/>
        </w:tabs>
        <w:ind w:left="2614" w:hanging="360"/>
      </w:pPr>
      <w:rPr>
        <w:rFonts w:ascii="OpenSymbol" w:hAnsi="OpenSymbol" w:cs="OpenSymbol" w:hint="default"/>
      </w:rPr>
    </w:lvl>
    <w:lvl w:ilvl="5">
      <w:start w:val="1"/>
      <w:numFmt w:val="bullet"/>
      <w:lvlText w:val="▪"/>
      <w:lvlJc w:val="left"/>
      <w:pPr>
        <w:tabs>
          <w:tab w:val="num" w:pos="2974"/>
        </w:tabs>
        <w:ind w:left="2974" w:hanging="360"/>
      </w:pPr>
      <w:rPr>
        <w:rFonts w:ascii="OpenSymbol" w:hAnsi="OpenSymbol" w:cs="OpenSymbol" w:hint="default"/>
      </w:rPr>
    </w:lvl>
    <w:lvl w:ilvl="6">
      <w:start w:val="1"/>
      <w:numFmt w:val="bullet"/>
      <w:lvlText w:val=""/>
      <w:lvlJc w:val="left"/>
      <w:pPr>
        <w:tabs>
          <w:tab w:val="num" w:pos="3334"/>
        </w:tabs>
        <w:ind w:left="3334" w:hanging="360"/>
      </w:pPr>
      <w:rPr>
        <w:rFonts w:ascii="Symbol" w:hAnsi="Symbol" w:cs="Symbol" w:hint="default"/>
      </w:rPr>
    </w:lvl>
    <w:lvl w:ilvl="7">
      <w:start w:val="1"/>
      <w:numFmt w:val="bullet"/>
      <w:lvlText w:val="◦"/>
      <w:lvlJc w:val="left"/>
      <w:pPr>
        <w:tabs>
          <w:tab w:val="num" w:pos="3694"/>
        </w:tabs>
        <w:ind w:left="3694" w:hanging="360"/>
      </w:pPr>
      <w:rPr>
        <w:rFonts w:ascii="OpenSymbol" w:hAnsi="OpenSymbol" w:cs="OpenSymbol" w:hint="default"/>
      </w:rPr>
    </w:lvl>
    <w:lvl w:ilvl="8">
      <w:start w:val="1"/>
      <w:numFmt w:val="bullet"/>
      <w:lvlText w:val="▪"/>
      <w:lvlJc w:val="left"/>
      <w:pPr>
        <w:tabs>
          <w:tab w:val="num" w:pos="4054"/>
        </w:tabs>
        <w:ind w:left="4054" w:hanging="360"/>
      </w:pPr>
      <w:rPr>
        <w:rFonts w:ascii="OpenSymbol" w:hAnsi="OpenSymbol" w:cs="OpenSymbol" w:hint="default"/>
      </w:rPr>
    </w:lvl>
  </w:abstractNum>
  <w:abstractNum w:abstractNumId="39" w15:restartNumberingAfterBreak="0">
    <w:nsid w:val="563E6060"/>
    <w:multiLevelType w:val="multilevel"/>
    <w:tmpl w:val="DE3C42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6A716D0"/>
    <w:multiLevelType w:val="multilevel"/>
    <w:tmpl w:val="ABA2DE5E"/>
    <w:lvl w:ilvl="0">
      <w:start w:val="1"/>
      <w:numFmt w:val="bullet"/>
      <w:lvlText w:val=""/>
      <w:lvlJc w:val="left"/>
      <w:pPr>
        <w:tabs>
          <w:tab w:val="num" w:pos="813"/>
        </w:tabs>
        <w:ind w:left="813" w:hanging="360"/>
      </w:pPr>
      <w:rPr>
        <w:rFonts w:ascii="Symbol" w:hAnsi="Symbol" w:cs="Symbol" w:hint="default"/>
      </w:rPr>
    </w:lvl>
    <w:lvl w:ilvl="1">
      <w:start w:val="1"/>
      <w:numFmt w:val="bullet"/>
      <w:lvlText w:val="◦"/>
      <w:lvlJc w:val="left"/>
      <w:pPr>
        <w:tabs>
          <w:tab w:val="num" w:pos="1173"/>
        </w:tabs>
        <w:ind w:left="1173" w:hanging="360"/>
      </w:pPr>
      <w:rPr>
        <w:rFonts w:ascii="OpenSymbol" w:hAnsi="OpenSymbol" w:cs="OpenSymbol" w:hint="default"/>
      </w:rPr>
    </w:lvl>
    <w:lvl w:ilvl="2">
      <w:start w:val="1"/>
      <w:numFmt w:val="bullet"/>
      <w:lvlText w:val="▪"/>
      <w:lvlJc w:val="left"/>
      <w:pPr>
        <w:tabs>
          <w:tab w:val="num" w:pos="1533"/>
        </w:tabs>
        <w:ind w:left="1533" w:hanging="360"/>
      </w:pPr>
      <w:rPr>
        <w:rFonts w:ascii="OpenSymbol" w:hAnsi="OpenSymbol" w:cs="OpenSymbol" w:hint="default"/>
      </w:rPr>
    </w:lvl>
    <w:lvl w:ilvl="3">
      <w:start w:val="1"/>
      <w:numFmt w:val="bullet"/>
      <w:lvlText w:val=""/>
      <w:lvlJc w:val="left"/>
      <w:pPr>
        <w:tabs>
          <w:tab w:val="num" w:pos="1893"/>
        </w:tabs>
        <w:ind w:left="1893" w:hanging="360"/>
      </w:pPr>
      <w:rPr>
        <w:rFonts w:ascii="Symbol" w:hAnsi="Symbol" w:cs="Symbol" w:hint="default"/>
      </w:rPr>
    </w:lvl>
    <w:lvl w:ilvl="4">
      <w:start w:val="1"/>
      <w:numFmt w:val="bullet"/>
      <w:lvlText w:val="◦"/>
      <w:lvlJc w:val="left"/>
      <w:pPr>
        <w:tabs>
          <w:tab w:val="num" w:pos="2253"/>
        </w:tabs>
        <w:ind w:left="2253" w:hanging="360"/>
      </w:pPr>
      <w:rPr>
        <w:rFonts w:ascii="OpenSymbol" w:hAnsi="OpenSymbol" w:cs="OpenSymbol" w:hint="default"/>
      </w:rPr>
    </w:lvl>
    <w:lvl w:ilvl="5">
      <w:start w:val="1"/>
      <w:numFmt w:val="bullet"/>
      <w:lvlText w:val="▪"/>
      <w:lvlJc w:val="left"/>
      <w:pPr>
        <w:tabs>
          <w:tab w:val="num" w:pos="2613"/>
        </w:tabs>
        <w:ind w:left="2613" w:hanging="360"/>
      </w:pPr>
      <w:rPr>
        <w:rFonts w:ascii="OpenSymbol" w:hAnsi="OpenSymbol" w:cs="OpenSymbol" w:hint="default"/>
      </w:rPr>
    </w:lvl>
    <w:lvl w:ilvl="6">
      <w:start w:val="1"/>
      <w:numFmt w:val="bullet"/>
      <w:lvlText w:val=""/>
      <w:lvlJc w:val="left"/>
      <w:pPr>
        <w:tabs>
          <w:tab w:val="num" w:pos="2973"/>
        </w:tabs>
        <w:ind w:left="2973" w:hanging="360"/>
      </w:pPr>
      <w:rPr>
        <w:rFonts w:ascii="Symbol" w:hAnsi="Symbol" w:cs="Symbol" w:hint="default"/>
      </w:rPr>
    </w:lvl>
    <w:lvl w:ilvl="7">
      <w:start w:val="1"/>
      <w:numFmt w:val="bullet"/>
      <w:lvlText w:val="◦"/>
      <w:lvlJc w:val="left"/>
      <w:pPr>
        <w:tabs>
          <w:tab w:val="num" w:pos="3333"/>
        </w:tabs>
        <w:ind w:left="3333" w:hanging="360"/>
      </w:pPr>
      <w:rPr>
        <w:rFonts w:ascii="OpenSymbol" w:hAnsi="OpenSymbol" w:cs="OpenSymbol" w:hint="default"/>
      </w:rPr>
    </w:lvl>
    <w:lvl w:ilvl="8">
      <w:start w:val="1"/>
      <w:numFmt w:val="bullet"/>
      <w:lvlText w:val="▪"/>
      <w:lvlJc w:val="left"/>
      <w:pPr>
        <w:tabs>
          <w:tab w:val="num" w:pos="3693"/>
        </w:tabs>
        <w:ind w:left="3693" w:hanging="360"/>
      </w:pPr>
      <w:rPr>
        <w:rFonts w:ascii="OpenSymbol" w:hAnsi="OpenSymbol" w:cs="OpenSymbol" w:hint="default"/>
      </w:rPr>
    </w:lvl>
  </w:abstractNum>
  <w:abstractNum w:abstractNumId="41" w15:restartNumberingAfterBreak="0">
    <w:nsid w:val="5D107E3A"/>
    <w:multiLevelType w:val="hybridMultilevel"/>
    <w:tmpl w:val="6E80917A"/>
    <w:lvl w:ilvl="0" w:tplc="AE78DFDE">
      <w:start w:val="1"/>
      <w:numFmt w:val="decimal"/>
      <w:lvlText w:val="%1."/>
      <w:lvlJc w:val="left"/>
      <w:pPr>
        <w:ind w:left="720" w:hanging="360"/>
      </w:pPr>
      <w:rPr>
        <w:rFonts w:hint="default"/>
        <w:b/>
        <w:i/>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924BC2"/>
    <w:multiLevelType w:val="hybridMultilevel"/>
    <w:tmpl w:val="493A96AE"/>
    <w:lvl w:ilvl="0" w:tplc="FFEA65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9"/>
  </w:num>
  <w:num w:numId="2">
    <w:abstractNumId w:val="35"/>
  </w:num>
  <w:num w:numId="3">
    <w:abstractNumId w:val="31"/>
  </w:num>
  <w:num w:numId="4">
    <w:abstractNumId w:val="33"/>
  </w:num>
  <w:num w:numId="5">
    <w:abstractNumId w:val="32"/>
  </w:num>
  <w:num w:numId="6">
    <w:abstractNumId w:val="37"/>
  </w:num>
  <w:num w:numId="7">
    <w:abstractNumId w:val="34"/>
  </w:num>
  <w:num w:numId="8">
    <w:abstractNumId w:val="40"/>
  </w:num>
  <w:num w:numId="9">
    <w:abstractNumId w:val="38"/>
  </w:num>
  <w:num w:numId="10">
    <w:abstractNumId w:val="36"/>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8"/>
  </w:num>
  <w:num w:numId="20">
    <w:abstractNumId w:val="9"/>
  </w:num>
  <w:num w:numId="21">
    <w:abstractNumId w:val="10"/>
  </w:num>
  <w:num w:numId="22">
    <w:abstractNumId w:val="11"/>
  </w:num>
  <w:num w:numId="23">
    <w:abstractNumId w:val="12"/>
  </w:num>
  <w:num w:numId="24">
    <w:abstractNumId w:val="13"/>
  </w:num>
  <w:num w:numId="25">
    <w:abstractNumId w:val="14"/>
  </w:num>
  <w:num w:numId="26">
    <w:abstractNumId w:val="15"/>
  </w:num>
  <w:num w:numId="27">
    <w:abstractNumId w:val="16"/>
  </w:num>
  <w:num w:numId="28">
    <w:abstractNumId w:val="17"/>
  </w:num>
  <w:num w:numId="29">
    <w:abstractNumId w:val="18"/>
  </w:num>
  <w:num w:numId="30">
    <w:abstractNumId w:val="19"/>
  </w:num>
  <w:num w:numId="31">
    <w:abstractNumId w:val="20"/>
  </w:num>
  <w:num w:numId="32">
    <w:abstractNumId w:val="21"/>
  </w:num>
  <w:num w:numId="33">
    <w:abstractNumId w:val="22"/>
  </w:num>
  <w:num w:numId="34">
    <w:abstractNumId w:val="23"/>
  </w:num>
  <w:num w:numId="35">
    <w:abstractNumId w:val="24"/>
  </w:num>
  <w:num w:numId="36">
    <w:abstractNumId w:val="25"/>
  </w:num>
  <w:num w:numId="37">
    <w:abstractNumId w:val="26"/>
  </w:num>
  <w:num w:numId="38">
    <w:abstractNumId w:val="27"/>
  </w:num>
  <w:num w:numId="39">
    <w:abstractNumId w:val="28"/>
  </w:num>
  <w:num w:numId="40">
    <w:abstractNumId w:val="29"/>
  </w:num>
  <w:num w:numId="41">
    <w:abstractNumId w:val="3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7C8"/>
    <w:rsid w:val="00011457"/>
    <w:rsid w:val="00022F4B"/>
    <w:rsid w:val="00071C6F"/>
    <w:rsid w:val="000A6A8E"/>
    <w:rsid w:val="000C0472"/>
    <w:rsid w:val="000C52E6"/>
    <w:rsid w:val="000C6BCD"/>
    <w:rsid w:val="000E407F"/>
    <w:rsid w:val="000F4088"/>
    <w:rsid w:val="00117415"/>
    <w:rsid w:val="00137028"/>
    <w:rsid w:val="0014457F"/>
    <w:rsid w:val="00172CF2"/>
    <w:rsid w:val="00182B5F"/>
    <w:rsid w:val="001F4068"/>
    <w:rsid w:val="002735D3"/>
    <w:rsid w:val="00274D15"/>
    <w:rsid w:val="003321E2"/>
    <w:rsid w:val="0034275A"/>
    <w:rsid w:val="003905CD"/>
    <w:rsid w:val="003E19B4"/>
    <w:rsid w:val="0041636E"/>
    <w:rsid w:val="00450D4B"/>
    <w:rsid w:val="004C7689"/>
    <w:rsid w:val="004D5D7B"/>
    <w:rsid w:val="004E27FB"/>
    <w:rsid w:val="00503454"/>
    <w:rsid w:val="00514365"/>
    <w:rsid w:val="00532F7D"/>
    <w:rsid w:val="005535AA"/>
    <w:rsid w:val="00575986"/>
    <w:rsid w:val="00577984"/>
    <w:rsid w:val="00577B57"/>
    <w:rsid w:val="005D54A1"/>
    <w:rsid w:val="005E35CC"/>
    <w:rsid w:val="005E6730"/>
    <w:rsid w:val="00606D68"/>
    <w:rsid w:val="00627672"/>
    <w:rsid w:val="006E39C3"/>
    <w:rsid w:val="006E3F1B"/>
    <w:rsid w:val="007C17C8"/>
    <w:rsid w:val="007E0746"/>
    <w:rsid w:val="00800BF7"/>
    <w:rsid w:val="008B1919"/>
    <w:rsid w:val="00967D7F"/>
    <w:rsid w:val="00975D5F"/>
    <w:rsid w:val="009827F5"/>
    <w:rsid w:val="009D152D"/>
    <w:rsid w:val="009F14E2"/>
    <w:rsid w:val="00AD7D64"/>
    <w:rsid w:val="00AF38E9"/>
    <w:rsid w:val="00BA7A2A"/>
    <w:rsid w:val="00BF3331"/>
    <w:rsid w:val="00C4535A"/>
    <w:rsid w:val="00D74786"/>
    <w:rsid w:val="00E137F9"/>
    <w:rsid w:val="00E37B8A"/>
    <w:rsid w:val="00E52731"/>
    <w:rsid w:val="00E5399F"/>
    <w:rsid w:val="00E66BC7"/>
    <w:rsid w:val="00EC146A"/>
    <w:rsid w:val="00EF2CEB"/>
    <w:rsid w:val="00F143AC"/>
    <w:rsid w:val="00F226A5"/>
    <w:rsid w:val="00F237FF"/>
    <w:rsid w:val="00F31994"/>
    <w:rsid w:val="00F807F7"/>
    <w:rsid w:val="00FD7620"/>
    <w:rsid w:val="00FF7D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998A95-8FC1-47B8-A705-613766EBD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A6A8E"/>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182B5F"/>
    <w:rPr>
      <w:sz w:val="16"/>
      <w:szCs w:val="16"/>
    </w:rPr>
  </w:style>
  <w:style w:type="paragraph" w:styleId="Tekstkomentarza">
    <w:name w:val="annotation text"/>
    <w:basedOn w:val="Normalny"/>
    <w:link w:val="TekstkomentarzaZnak"/>
    <w:uiPriority w:val="99"/>
    <w:semiHidden/>
    <w:unhideWhenUsed/>
    <w:rsid w:val="00182B5F"/>
    <w:rPr>
      <w:sz w:val="20"/>
      <w:szCs w:val="20"/>
    </w:rPr>
  </w:style>
  <w:style w:type="character" w:customStyle="1" w:styleId="TekstkomentarzaZnak">
    <w:name w:val="Tekst komentarza Znak"/>
    <w:basedOn w:val="Domylnaczcionkaakapitu"/>
    <w:link w:val="Tekstkomentarza"/>
    <w:uiPriority w:val="99"/>
    <w:semiHidden/>
    <w:rsid w:val="00182B5F"/>
    <w:rPr>
      <w:sz w:val="20"/>
      <w:szCs w:val="20"/>
    </w:rPr>
  </w:style>
  <w:style w:type="paragraph" w:styleId="Tematkomentarza">
    <w:name w:val="annotation subject"/>
    <w:basedOn w:val="Tekstkomentarza"/>
    <w:next w:val="Tekstkomentarza"/>
    <w:link w:val="TematkomentarzaZnak"/>
    <w:uiPriority w:val="99"/>
    <w:semiHidden/>
    <w:unhideWhenUsed/>
    <w:rsid w:val="00182B5F"/>
    <w:rPr>
      <w:b/>
      <w:bCs/>
    </w:rPr>
  </w:style>
  <w:style w:type="character" w:customStyle="1" w:styleId="TematkomentarzaZnak">
    <w:name w:val="Temat komentarza Znak"/>
    <w:basedOn w:val="TekstkomentarzaZnak"/>
    <w:link w:val="Tematkomentarza"/>
    <w:uiPriority w:val="99"/>
    <w:semiHidden/>
    <w:rsid w:val="00182B5F"/>
    <w:rPr>
      <w:b/>
      <w:bCs/>
      <w:sz w:val="20"/>
      <w:szCs w:val="20"/>
    </w:rPr>
  </w:style>
  <w:style w:type="paragraph" w:styleId="Tekstdymka">
    <w:name w:val="Balloon Text"/>
    <w:basedOn w:val="Normalny"/>
    <w:link w:val="TekstdymkaZnak"/>
    <w:uiPriority w:val="99"/>
    <w:semiHidden/>
    <w:unhideWhenUsed/>
    <w:rsid w:val="009D152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152D"/>
    <w:rPr>
      <w:rFonts w:ascii="Segoe UI" w:hAnsi="Segoe UI" w:cs="Segoe UI"/>
      <w:sz w:val="18"/>
      <w:szCs w:val="18"/>
    </w:rPr>
  </w:style>
  <w:style w:type="table" w:styleId="Tabela-Siatka">
    <w:name w:val="Table Grid"/>
    <w:basedOn w:val="Standardowy"/>
    <w:uiPriority w:val="39"/>
    <w:rsid w:val="000C52E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C52E6"/>
    <w:pPr>
      <w:tabs>
        <w:tab w:val="center" w:pos="4536"/>
        <w:tab w:val="right" w:pos="9072"/>
      </w:tabs>
    </w:pPr>
  </w:style>
  <w:style w:type="character" w:customStyle="1" w:styleId="NagwekZnak">
    <w:name w:val="Nagłówek Znak"/>
    <w:basedOn w:val="Domylnaczcionkaakapitu"/>
    <w:link w:val="Nagwek"/>
    <w:uiPriority w:val="99"/>
    <w:rsid w:val="000C52E6"/>
  </w:style>
  <w:style w:type="paragraph" w:styleId="Stopka">
    <w:name w:val="footer"/>
    <w:basedOn w:val="Normalny"/>
    <w:link w:val="StopkaZnak"/>
    <w:uiPriority w:val="99"/>
    <w:unhideWhenUsed/>
    <w:rsid w:val="000C52E6"/>
    <w:pPr>
      <w:tabs>
        <w:tab w:val="center" w:pos="4536"/>
        <w:tab w:val="right" w:pos="9072"/>
      </w:tabs>
    </w:pPr>
  </w:style>
  <w:style w:type="character" w:customStyle="1" w:styleId="StopkaZnak">
    <w:name w:val="Stopka Znak"/>
    <w:basedOn w:val="Domylnaczcionkaakapitu"/>
    <w:link w:val="Stopka"/>
    <w:uiPriority w:val="99"/>
    <w:rsid w:val="000C52E6"/>
  </w:style>
  <w:style w:type="character" w:customStyle="1" w:styleId="fontstyle01">
    <w:name w:val="fontstyle01"/>
    <w:rsid w:val="000A6A8E"/>
    <w:rPr>
      <w:rFonts w:ascii="TimesNewRomanPSMT" w:hAnsi="TimesNewRomanPSMT" w:cs="TimesNewRomanPSMT" w:hint="default"/>
      <w:b w:val="0"/>
      <w:bCs w:val="0"/>
      <w:i w:val="0"/>
      <w:iCs w:val="0"/>
      <w:color w:val="000000"/>
      <w:sz w:val="22"/>
      <w:szCs w:val="22"/>
    </w:rPr>
  </w:style>
  <w:style w:type="paragraph" w:customStyle="1" w:styleId="Tekstpodstawowy22">
    <w:name w:val="Tekst podstawowy 22"/>
    <w:basedOn w:val="Normalny"/>
    <w:rsid w:val="000A6A8E"/>
    <w:pPr>
      <w:jc w:val="both"/>
    </w:pPr>
    <w:rPr>
      <w:b/>
    </w:rPr>
  </w:style>
  <w:style w:type="paragraph" w:customStyle="1" w:styleId="Tekstpodstawowy31">
    <w:name w:val="Tekst podstawowy 31"/>
    <w:basedOn w:val="Normalny"/>
    <w:rsid w:val="000A6A8E"/>
    <w:pPr>
      <w:jc w:val="both"/>
    </w:pPr>
  </w:style>
  <w:style w:type="paragraph" w:styleId="Akapitzlist">
    <w:name w:val="List Paragraph"/>
    <w:basedOn w:val="Normalny"/>
    <w:uiPriority w:val="34"/>
    <w:qFormat/>
    <w:rsid w:val="000A6A8E"/>
    <w:pPr>
      <w:ind w:left="708"/>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0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2F0E2-C46F-4F69-9DA1-BF69F383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3806</Words>
  <Characters>22839</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Marciniak</dc:creator>
  <cp:keywords/>
  <dc:description/>
  <cp:lastModifiedBy>Paweł Miller</cp:lastModifiedBy>
  <cp:revision>3</cp:revision>
  <cp:lastPrinted>2026-02-19T07:29:00Z</cp:lastPrinted>
  <dcterms:created xsi:type="dcterms:W3CDTF">2026-02-20T09:38:00Z</dcterms:created>
  <dcterms:modified xsi:type="dcterms:W3CDTF">2026-02-27T12:22:00Z</dcterms:modified>
</cp:coreProperties>
</file>